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B259F" w:rsidRDefault="00EB259F">
      <w:pPr>
        <w:jc w:val="center"/>
        <w:rPr>
          <w:sz w:val="28"/>
          <w:szCs w:val="28"/>
          <w:lang w:val="ro-RO"/>
        </w:rPr>
      </w:pPr>
    </w:p>
    <w:p w:rsidR="00883F94" w:rsidRDefault="00883F94">
      <w:pPr>
        <w:pStyle w:val="TOC1"/>
        <w:jc w:val="center"/>
        <w:rPr>
          <w:sz w:val="28"/>
          <w:szCs w:val="28"/>
          <w:lang w:val="ro-RO"/>
        </w:rPr>
      </w:pPr>
    </w:p>
    <w:p w:rsidR="00E42CFE" w:rsidRDefault="008B190A">
      <w:pPr>
        <w:pStyle w:val="TOC1"/>
        <w:jc w:val="center"/>
        <w:rPr>
          <w:sz w:val="28"/>
          <w:szCs w:val="28"/>
          <w:lang w:val="ro-RO"/>
        </w:rPr>
      </w:pPr>
      <w:r>
        <w:rPr>
          <w:sz w:val="28"/>
          <w:szCs w:val="28"/>
          <w:lang w:val="ro-RO"/>
        </w:rPr>
        <w:t xml:space="preserve">Modele orientative </w:t>
      </w:r>
      <w:r w:rsidR="00E42CFE">
        <w:rPr>
          <w:sz w:val="28"/>
          <w:szCs w:val="28"/>
          <w:lang w:val="ro-RO"/>
        </w:rPr>
        <w:t xml:space="preserve">FORMULARE </w:t>
      </w:r>
    </w:p>
    <w:p w:rsidR="00EB259F" w:rsidRDefault="00E42CFE">
      <w:pPr>
        <w:pStyle w:val="TOC1"/>
        <w:jc w:val="center"/>
        <w:rPr>
          <w:sz w:val="28"/>
          <w:szCs w:val="28"/>
          <w:lang w:val="ro-RO"/>
        </w:rPr>
      </w:pPr>
      <w:r>
        <w:rPr>
          <w:sz w:val="28"/>
          <w:szCs w:val="28"/>
          <w:lang w:val="ro-RO"/>
        </w:rPr>
        <w:t>Proiectare şi Execuţie Lucrări</w:t>
      </w:r>
    </w:p>
    <w:p w:rsidR="00EB259F" w:rsidRDefault="00EB259F">
      <w:pPr>
        <w:pStyle w:val="TOC1"/>
        <w:jc w:val="center"/>
        <w:rPr>
          <w:sz w:val="22"/>
          <w:szCs w:val="22"/>
          <w:lang w:val="ro-RO"/>
        </w:rPr>
      </w:pPr>
    </w:p>
    <w:p w:rsidR="00EB259F" w:rsidRDefault="00EB259F">
      <w:pPr>
        <w:pStyle w:val="TOC1"/>
        <w:jc w:val="center"/>
        <w:rPr>
          <w:sz w:val="22"/>
          <w:szCs w:val="22"/>
          <w:lang w:val="ro-RO"/>
        </w:rPr>
      </w:pPr>
      <w:r>
        <w:rPr>
          <w:sz w:val="22"/>
          <w:szCs w:val="22"/>
          <w:lang w:val="ro-RO"/>
        </w:rPr>
        <w:t>CUPRINS</w:t>
      </w:r>
    </w:p>
    <w:p w:rsidR="008B190A" w:rsidRDefault="008B190A" w:rsidP="008B190A">
      <w:pPr>
        <w:rPr>
          <w:lang w:val="ro-RO"/>
        </w:rPr>
      </w:pPr>
    </w:p>
    <w:p w:rsidR="008B190A" w:rsidRDefault="008B190A" w:rsidP="008B190A">
      <w:pPr>
        <w:rPr>
          <w:lang w:val="ro-RO"/>
        </w:rPr>
      </w:pPr>
    </w:p>
    <w:p w:rsidR="008B190A" w:rsidRDefault="008B190A" w:rsidP="008B190A">
      <w:pPr>
        <w:rPr>
          <w:lang w:val="ro-RO"/>
        </w:rPr>
      </w:pPr>
    </w:p>
    <w:p w:rsidR="008B190A" w:rsidRPr="004121B9" w:rsidRDefault="008B190A" w:rsidP="001201B6">
      <w:pPr>
        <w:pStyle w:val="TOC1"/>
        <w:tabs>
          <w:tab w:val="right" w:leader="dot" w:pos="9637"/>
        </w:tabs>
        <w:spacing w:before="0" w:line="360" w:lineRule="auto"/>
        <w:jc w:val="both"/>
        <w:rPr>
          <w:lang w:val="it-IT"/>
        </w:rPr>
      </w:pPr>
      <w:r w:rsidRPr="004121B9">
        <w:rPr>
          <w:i/>
          <w:lang w:val="it-IT"/>
        </w:rPr>
        <w:t>Formular nr. 1</w:t>
      </w:r>
      <w:r w:rsidRPr="004121B9">
        <w:rPr>
          <w:lang w:val="it-IT"/>
        </w:rPr>
        <w:t xml:space="preserve"> - Garanţie de participare </w:t>
      </w:r>
    </w:p>
    <w:p w:rsidR="00AF165D" w:rsidRPr="004121B9" w:rsidRDefault="008B190A" w:rsidP="001201B6">
      <w:pPr>
        <w:pStyle w:val="TOC1"/>
        <w:tabs>
          <w:tab w:val="right" w:leader="dot" w:pos="9637"/>
        </w:tabs>
        <w:spacing w:before="0" w:line="360" w:lineRule="auto"/>
        <w:jc w:val="both"/>
        <w:rPr>
          <w:b w:val="0"/>
          <w:bCs w:val="0"/>
          <w:iCs w:val="0"/>
          <w:lang w:val="it-IT"/>
        </w:rPr>
      </w:pPr>
      <w:r w:rsidRPr="004121B9">
        <w:rPr>
          <w:bCs w:val="0"/>
          <w:i/>
          <w:iCs w:val="0"/>
          <w:lang w:val="it-IT"/>
        </w:rPr>
        <w:t>Formular nr. 2</w:t>
      </w:r>
      <w:r w:rsidRPr="004121B9">
        <w:rPr>
          <w:bCs w:val="0"/>
          <w:iCs w:val="0"/>
          <w:lang w:val="it-IT"/>
        </w:rPr>
        <w:t xml:space="preserve"> - Garanţie de bună execuţie</w:t>
      </w:r>
      <w:r w:rsidRPr="004121B9">
        <w:rPr>
          <w:b w:val="0"/>
          <w:bCs w:val="0"/>
          <w:iCs w:val="0"/>
          <w:lang w:val="it-IT"/>
        </w:rPr>
        <w:t xml:space="preserve"> </w:t>
      </w:r>
    </w:p>
    <w:p w:rsidR="00A8474F" w:rsidRPr="004121B9" w:rsidRDefault="001879A6" w:rsidP="001201B6">
      <w:pPr>
        <w:pStyle w:val="TOC1"/>
        <w:tabs>
          <w:tab w:val="right" w:leader="dot" w:pos="9637"/>
        </w:tabs>
        <w:spacing w:before="0" w:line="360" w:lineRule="auto"/>
        <w:jc w:val="both"/>
        <w:rPr>
          <w:lang w:val="it-IT"/>
        </w:rPr>
      </w:pPr>
      <w:r w:rsidRPr="004121B9">
        <w:rPr>
          <w:i/>
          <w:lang w:val="it-IT"/>
        </w:rPr>
        <w:t>Formular nr. 3</w:t>
      </w:r>
      <w:r w:rsidRPr="004121B9">
        <w:rPr>
          <w:lang w:val="it-IT"/>
        </w:rPr>
        <w:t xml:space="preserve"> - </w:t>
      </w:r>
      <w:r w:rsidR="00A8474F" w:rsidRPr="004121B9">
        <w:rPr>
          <w:lang w:val="it-IT"/>
        </w:rPr>
        <w:t>Informaţii despre asociere</w:t>
      </w:r>
      <w:r w:rsidR="00AF165D" w:rsidRPr="004121B9">
        <w:rPr>
          <w:lang w:val="it-IT"/>
        </w:rPr>
        <w:t xml:space="preserve"> </w:t>
      </w:r>
    </w:p>
    <w:p w:rsidR="00A8474F" w:rsidRPr="004121B9" w:rsidRDefault="001879A6" w:rsidP="001201B6">
      <w:pPr>
        <w:pStyle w:val="TOC1"/>
        <w:tabs>
          <w:tab w:val="right" w:leader="dot" w:pos="9637"/>
        </w:tabs>
        <w:spacing w:before="0" w:line="360" w:lineRule="auto"/>
        <w:jc w:val="both"/>
        <w:rPr>
          <w:lang w:val="it-IT"/>
        </w:rPr>
      </w:pPr>
      <w:r w:rsidRPr="004121B9">
        <w:rPr>
          <w:i/>
          <w:lang w:val="it-IT"/>
        </w:rPr>
        <w:t>Formular nr. 3A</w:t>
      </w:r>
      <w:r w:rsidRPr="004121B9">
        <w:rPr>
          <w:lang w:val="it-IT"/>
        </w:rPr>
        <w:t xml:space="preserve"> - </w:t>
      </w:r>
      <w:r w:rsidR="00A8474F" w:rsidRPr="004121B9">
        <w:rPr>
          <w:lang w:val="it-IT"/>
        </w:rPr>
        <w:t>Acord de asociere</w:t>
      </w:r>
      <w:r w:rsidR="00AF165D" w:rsidRPr="004121B9">
        <w:rPr>
          <w:lang w:val="it-IT"/>
        </w:rPr>
        <w:t xml:space="preserve"> </w:t>
      </w:r>
    </w:p>
    <w:p w:rsidR="00A8474F" w:rsidRPr="00E42CFE" w:rsidRDefault="001879A6" w:rsidP="001201B6">
      <w:pPr>
        <w:pStyle w:val="TOC1"/>
        <w:tabs>
          <w:tab w:val="right" w:leader="dot" w:pos="9637"/>
        </w:tabs>
        <w:spacing w:before="0" w:line="360" w:lineRule="auto"/>
        <w:jc w:val="both"/>
        <w:rPr>
          <w:lang w:val="ro-RO"/>
        </w:rPr>
      </w:pPr>
      <w:r w:rsidRPr="004121B9">
        <w:rPr>
          <w:i/>
          <w:lang w:val="it-IT"/>
        </w:rPr>
        <w:t>Formular nr. 4</w:t>
      </w:r>
      <w:r w:rsidRPr="004121B9">
        <w:rPr>
          <w:lang w:val="it-IT"/>
        </w:rPr>
        <w:t xml:space="preserve"> - </w:t>
      </w:r>
      <w:r w:rsidR="00A8474F" w:rsidRPr="004121B9">
        <w:rPr>
          <w:lang w:val="it-IT"/>
        </w:rPr>
        <w:t xml:space="preserve">Declaraţie </w:t>
      </w:r>
      <w:r w:rsidR="00680BCB" w:rsidRPr="004121B9">
        <w:rPr>
          <w:lang w:val="it-IT"/>
        </w:rPr>
        <w:t>p</w:t>
      </w:r>
      <w:r w:rsidR="00A8474F" w:rsidRPr="004121B9">
        <w:rPr>
          <w:lang w:val="it-IT"/>
        </w:rPr>
        <w:t xml:space="preserve">rivind </w:t>
      </w:r>
      <w:r w:rsidR="00E42CFE" w:rsidRPr="004121B9">
        <w:rPr>
          <w:lang w:val="it-IT"/>
        </w:rPr>
        <w:t>situa</w:t>
      </w:r>
      <w:r w:rsidR="00E42CFE">
        <w:rPr>
          <w:lang w:val="ro-RO"/>
        </w:rPr>
        <w:t>ţia personală a operatorului economic</w:t>
      </w:r>
    </w:p>
    <w:p w:rsidR="00A8474F" w:rsidRPr="004121B9" w:rsidRDefault="001879A6" w:rsidP="001201B6">
      <w:pPr>
        <w:pStyle w:val="TOC1"/>
        <w:tabs>
          <w:tab w:val="right" w:leader="dot" w:pos="9637"/>
        </w:tabs>
        <w:spacing w:before="0" w:line="360" w:lineRule="auto"/>
        <w:jc w:val="both"/>
        <w:rPr>
          <w:lang w:val="ro-RO"/>
        </w:rPr>
      </w:pPr>
      <w:r w:rsidRPr="004121B9">
        <w:rPr>
          <w:i/>
          <w:lang w:val="ro-RO"/>
        </w:rPr>
        <w:t xml:space="preserve">Formular nr. </w:t>
      </w:r>
      <w:r w:rsidR="00E42CFE" w:rsidRPr="004121B9">
        <w:rPr>
          <w:i/>
          <w:lang w:val="ro-RO"/>
        </w:rPr>
        <w:t>5</w:t>
      </w:r>
      <w:r w:rsidRPr="004121B9">
        <w:rPr>
          <w:lang w:val="ro-RO"/>
        </w:rPr>
        <w:t xml:space="preserve"> </w:t>
      </w:r>
      <w:r w:rsidR="00AF165D" w:rsidRPr="004121B9">
        <w:rPr>
          <w:lang w:val="ro-RO"/>
        </w:rPr>
        <w:t xml:space="preserve">- </w:t>
      </w:r>
      <w:r w:rsidR="00A8474F" w:rsidRPr="004121B9">
        <w:rPr>
          <w:lang w:val="ro-RO"/>
        </w:rPr>
        <w:t>D</w:t>
      </w:r>
      <w:r w:rsidR="00AF165D" w:rsidRPr="004121B9">
        <w:rPr>
          <w:lang w:val="ro-RO"/>
        </w:rPr>
        <w:t xml:space="preserve">eclaraţia privind </w:t>
      </w:r>
      <w:r w:rsidR="00A8474F" w:rsidRPr="004121B9">
        <w:rPr>
          <w:lang w:val="ro-RO"/>
        </w:rPr>
        <w:t>participare</w:t>
      </w:r>
      <w:r w:rsidR="00AF165D" w:rsidRPr="004121B9">
        <w:rPr>
          <w:lang w:val="ro-RO"/>
        </w:rPr>
        <w:t>a</w:t>
      </w:r>
      <w:r w:rsidR="00A8474F" w:rsidRPr="004121B9">
        <w:rPr>
          <w:lang w:val="ro-RO"/>
        </w:rPr>
        <w:t xml:space="preserve"> la licitaţie cu ofertă independentă</w:t>
      </w:r>
      <w:r w:rsidR="00AF165D" w:rsidRPr="004121B9">
        <w:rPr>
          <w:lang w:val="ro-RO"/>
        </w:rPr>
        <w:t xml:space="preserve"> </w:t>
      </w:r>
    </w:p>
    <w:p w:rsidR="00AF165D" w:rsidRPr="004121B9" w:rsidRDefault="00A8474F" w:rsidP="001201B6">
      <w:pPr>
        <w:pStyle w:val="TOC1"/>
        <w:tabs>
          <w:tab w:val="right" w:leader="dot" w:pos="9637"/>
        </w:tabs>
        <w:spacing w:before="0" w:line="360" w:lineRule="auto"/>
        <w:jc w:val="both"/>
        <w:rPr>
          <w:lang w:val="ro-RO"/>
        </w:rPr>
      </w:pPr>
      <w:r w:rsidRPr="004121B9">
        <w:rPr>
          <w:i/>
          <w:lang w:val="ro-RO"/>
        </w:rPr>
        <w:t xml:space="preserve">Formularul nr. </w:t>
      </w:r>
      <w:r w:rsidR="00E42CFE" w:rsidRPr="004121B9">
        <w:rPr>
          <w:i/>
          <w:lang w:val="ro-RO"/>
        </w:rPr>
        <w:t xml:space="preserve">6 </w:t>
      </w:r>
      <w:r w:rsidR="00AF165D" w:rsidRPr="004121B9">
        <w:rPr>
          <w:lang w:val="ro-RO"/>
        </w:rPr>
        <w:t xml:space="preserve">- </w:t>
      </w:r>
      <w:r w:rsidR="001879A6" w:rsidRPr="004121B9">
        <w:rPr>
          <w:lang w:val="ro-RO"/>
        </w:rPr>
        <w:t xml:space="preserve"> </w:t>
      </w:r>
      <w:r w:rsidRPr="004121B9">
        <w:rPr>
          <w:lang w:val="ro-RO"/>
        </w:rPr>
        <w:t>D</w:t>
      </w:r>
      <w:r w:rsidR="00AF165D" w:rsidRPr="004121B9">
        <w:rPr>
          <w:lang w:val="ro-RO"/>
        </w:rPr>
        <w:t>eclaraţie</w:t>
      </w:r>
      <w:r w:rsidR="001879A6" w:rsidRPr="004121B9">
        <w:rPr>
          <w:lang w:val="ro-RO"/>
        </w:rPr>
        <w:t xml:space="preserve"> </w:t>
      </w:r>
      <w:r w:rsidRPr="004121B9">
        <w:rPr>
          <w:lang w:val="ro-RO"/>
        </w:rPr>
        <w:t xml:space="preserve">privind neîncadrarea în situaţiile prevăzute la art. </w:t>
      </w:r>
      <w:r w:rsidR="00E42CFE" w:rsidRPr="004121B9">
        <w:rPr>
          <w:lang w:val="ro-RO"/>
        </w:rPr>
        <w:t>69</w:t>
      </w:r>
      <w:r w:rsidR="00E42CFE" w:rsidRPr="004121B9">
        <w:rPr>
          <w:vertAlign w:val="superscript"/>
          <w:lang w:val="ro-RO"/>
        </w:rPr>
        <w:t>1</w:t>
      </w:r>
      <w:r w:rsidR="001879A6" w:rsidRPr="004121B9">
        <w:rPr>
          <w:lang w:val="ro-RO"/>
        </w:rPr>
        <w:t xml:space="preserve"> </w:t>
      </w:r>
    </w:p>
    <w:p w:rsidR="00A8474F" w:rsidRPr="004121B9" w:rsidRDefault="001879A6" w:rsidP="001201B6">
      <w:pPr>
        <w:pStyle w:val="TOC1"/>
        <w:tabs>
          <w:tab w:val="right" w:leader="dot" w:pos="9637"/>
        </w:tabs>
        <w:spacing w:before="0" w:line="360" w:lineRule="auto"/>
        <w:jc w:val="both"/>
        <w:rPr>
          <w:lang w:val="it-IT"/>
        </w:rPr>
      </w:pPr>
      <w:r w:rsidRPr="004121B9">
        <w:rPr>
          <w:i/>
          <w:lang w:val="it-IT"/>
        </w:rPr>
        <w:t>F</w:t>
      </w:r>
      <w:r w:rsidR="00A8474F" w:rsidRPr="004121B9">
        <w:rPr>
          <w:i/>
          <w:lang w:val="it-IT"/>
        </w:rPr>
        <w:t xml:space="preserve">ormular nr. </w:t>
      </w:r>
      <w:r w:rsidR="00E42CFE" w:rsidRPr="004121B9">
        <w:rPr>
          <w:i/>
          <w:lang w:val="it-IT"/>
        </w:rPr>
        <w:t>7</w:t>
      </w:r>
      <w:r w:rsidR="00AF165D" w:rsidRPr="004121B9">
        <w:rPr>
          <w:i/>
          <w:lang w:val="it-IT"/>
        </w:rPr>
        <w:t xml:space="preserve"> </w:t>
      </w:r>
      <w:r w:rsidR="00AF165D" w:rsidRPr="004121B9">
        <w:rPr>
          <w:lang w:val="it-IT"/>
        </w:rPr>
        <w:t xml:space="preserve">- </w:t>
      </w:r>
      <w:r w:rsidRPr="004121B9">
        <w:rPr>
          <w:lang w:val="it-IT"/>
        </w:rPr>
        <w:t xml:space="preserve"> </w:t>
      </w:r>
      <w:r w:rsidR="00E42CFE" w:rsidRPr="004121B9">
        <w:rPr>
          <w:lang w:val="it-IT"/>
        </w:rPr>
        <w:t>Declaraţie privind cifra de afaceri globală</w:t>
      </w:r>
    </w:p>
    <w:p w:rsidR="00A8474F" w:rsidRDefault="001879A6" w:rsidP="001201B6">
      <w:pPr>
        <w:pStyle w:val="TOC1"/>
        <w:tabs>
          <w:tab w:val="right" w:leader="dot" w:pos="9637"/>
        </w:tabs>
        <w:spacing w:before="0" w:line="360" w:lineRule="auto"/>
        <w:jc w:val="both"/>
      </w:pPr>
      <w:r w:rsidRPr="00AF165D">
        <w:rPr>
          <w:i/>
        </w:rPr>
        <w:t>F</w:t>
      </w:r>
      <w:r w:rsidR="00A8474F" w:rsidRPr="00AF165D">
        <w:rPr>
          <w:i/>
        </w:rPr>
        <w:t xml:space="preserve">ormular nr. </w:t>
      </w:r>
      <w:r w:rsidR="00E42CFE">
        <w:rPr>
          <w:i/>
        </w:rPr>
        <w:t>7</w:t>
      </w:r>
      <w:r w:rsidR="00A8474F" w:rsidRPr="00AF165D">
        <w:rPr>
          <w:i/>
        </w:rPr>
        <w:t>A</w:t>
      </w:r>
      <w:r w:rsidR="00AF165D">
        <w:t xml:space="preserve"> -  </w:t>
      </w:r>
      <w:r w:rsidR="00A8474F" w:rsidRPr="00AF165D">
        <w:t>Angajament ferm</w:t>
      </w:r>
      <w:r w:rsidRPr="00AF165D">
        <w:t xml:space="preserve"> </w:t>
      </w:r>
      <w:r w:rsidR="00A8474F" w:rsidRPr="00AF165D">
        <w:t>privind susţinerea financiară</w:t>
      </w:r>
      <w:r w:rsidR="00AF165D">
        <w:t xml:space="preserve"> </w:t>
      </w:r>
    </w:p>
    <w:p w:rsidR="00E42CFE" w:rsidRPr="00E42CFE" w:rsidRDefault="00E42CFE" w:rsidP="00E42CFE">
      <w:pPr>
        <w:pStyle w:val="TOC1"/>
        <w:tabs>
          <w:tab w:val="right" w:leader="dot" w:pos="9637"/>
        </w:tabs>
        <w:spacing w:before="0" w:line="360" w:lineRule="auto"/>
        <w:jc w:val="both"/>
      </w:pPr>
      <w:r w:rsidRPr="00AF165D">
        <w:rPr>
          <w:i/>
        </w:rPr>
        <w:t xml:space="preserve">Formular nr. </w:t>
      </w:r>
      <w:r>
        <w:rPr>
          <w:i/>
        </w:rPr>
        <w:t>7B</w:t>
      </w:r>
      <w:r>
        <w:t xml:space="preserve">- Declaraţie terţ susţinător economic şi financiar </w:t>
      </w:r>
    </w:p>
    <w:p w:rsidR="00A8474F" w:rsidRPr="00AF165D" w:rsidRDefault="00A8474F" w:rsidP="001201B6">
      <w:pPr>
        <w:pStyle w:val="TOC1"/>
        <w:tabs>
          <w:tab w:val="right" w:leader="dot" w:pos="9637"/>
        </w:tabs>
        <w:spacing w:before="0" w:line="360" w:lineRule="auto"/>
        <w:jc w:val="both"/>
      </w:pPr>
      <w:r w:rsidRPr="00AF165D">
        <w:rPr>
          <w:i/>
        </w:rPr>
        <w:t xml:space="preserve">Formular nr. </w:t>
      </w:r>
      <w:r w:rsidR="00E42CFE">
        <w:rPr>
          <w:i/>
        </w:rPr>
        <w:t>8</w:t>
      </w:r>
      <w:r w:rsidR="00AF165D">
        <w:t xml:space="preserve">- </w:t>
      </w:r>
      <w:r w:rsidRPr="00AF165D">
        <w:t xml:space="preserve">Declaraţie privind capacitatea tehnica - lista principalelor  lucrări executate </w:t>
      </w:r>
    </w:p>
    <w:p w:rsidR="00A8474F" w:rsidRPr="00AF165D" w:rsidRDefault="00A8474F" w:rsidP="001201B6">
      <w:pPr>
        <w:pStyle w:val="TOC1"/>
        <w:tabs>
          <w:tab w:val="right" w:leader="dot" w:pos="9637"/>
        </w:tabs>
        <w:spacing w:before="0" w:line="360" w:lineRule="auto"/>
        <w:jc w:val="both"/>
      </w:pPr>
      <w:r w:rsidRPr="00AF165D">
        <w:rPr>
          <w:i/>
        </w:rPr>
        <w:t xml:space="preserve">Formular nr. </w:t>
      </w:r>
      <w:r w:rsidR="00E42CFE">
        <w:rPr>
          <w:i/>
        </w:rPr>
        <w:t>8</w:t>
      </w:r>
      <w:r w:rsidRPr="00AF165D">
        <w:rPr>
          <w:i/>
        </w:rPr>
        <w:t xml:space="preserve"> A</w:t>
      </w:r>
      <w:r w:rsidR="001879A6" w:rsidRPr="00AF165D">
        <w:t xml:space="preserve"> </w:t>
      </w:r>
      <w:r w:rsidR="00AF165D">
        <w:t xml:space="preserve">- </w:t>
      </w:r>
      <w:r w:rsidRPr="00AF165D">
        <w:t>Angajament Ferm</w:t>
      </w:r>
      <w:r w:rsidR="001879A6" w:rsidRPr="00AF165D">
        <w:t xml:space="preserve"> </w:t>
      </w:r>
      <w:r w:rsidRPr="00AF165D">
        <w:t>privind susţinerea tehnic</w:t>
      </w:r>
      <w:r w:rsidR="00E42CFE">
        <w:t>ă</w:t>
      </w:r>
      <w:r w:rsidRPr="00AF165D">
        <w:t xml:space="preserve"> a ofertantului</w:t>
      </w:r>
    </w:p>
    <w:p w:rsidR="00E42CFE" w:rsidRPr="00E42CFE" w:rsidRDefault="00E42CFE" w:rsidP="00E42CFE">
      <w:pPr>
        <w:pStyle w:val="TOC1"/>
        <w:tabs>
          <w:tab w:val="right" w:leader="dot" w:pos="9637"/>
        </w:tabs>
        <w:spacing w:before="0" w:line="360" w:lineRule="auto"/>
        <w:jc w:val="both"/>
      </w:pPr>
      <w:r>
        <w:rPr>
          <w:i/>
        </w:rPr>
        <w:t>Formular nr. 8B</w:t>
      </w:r>
      <w:r w:rsidR="00AF165D" w:rsidRPr="00AF165D">
        <w:rPr>
          <w:i/>
        </w:rPr>
        <w:t xml:space="preserve"> </w:t>
      </w:r>
      <w:r>
        <w:rPr>
          <w:i/>
        </w:rPr>
        <w:t xml:space="preserve">- </w:t>
      </w:r>
      <w:r>
        <w:t xml:space="preserve">Declaraţie terţ susţinător tehnic </w:t>
      </w:r>
    </w:p>
    <w:p w:rsidR="00E42CFE" w:rsidRPr="004121B9" w:rsidRDefault="00E42CFE" w:rsidP="00E42CFE">
      <w:pPr>
        <w:pStyle w:val="TOC1"/>
        <w:tabs>
          <w:tab w:val="right" w:leader="dot" w:pos="9637"/>
        </w:tabs>
        <w:spacing w:before="0" w:line="360" w:lineRule="auto"/>
        <w:jc w:val="both"/>
        <w:rPr>
          <w:lang w:val="it-IT"/>
        </w:rPr>
      </w:pPr>
      <w:r w:rsidRPr="004121B9">
        <w:rPr>
          <w:i/>
          <w:lang w:val="it-IT"/>
        </w:rPr>
        <w:t>Formular nr. 9</w:t>
      </w:r>
      <w:r w:rsidRPr="004121B9">
        <w:rPr>
          <w:lang w:val="it-IT"/>
        </w:rPr>
        <w:t>- Scrisoare de înaintare</w:t>
      </w:r>
    </w:p>
    <w:p w:rsidR="00E42CFE" w:rsidRPr="004121B9" w:rsidRDefault="00E42CFE" w:rsidP="00E42CFE">
      <w:pPr>
        <w:pStyle w:val="TOC1"/>
        <w:tabs>
          <w:tab w:val="right" w:leader="dot" w:pos="9637"/>
        </w:tabs>
        <w:spacing w:before="0" w:line="360" w:lineRule="auto"/>
        <w:jc w:val="both"/>
        <w:rPr>
          <w:lang w:val="it-IT"/>
        </w:rPr>
      </w:pPr>
      <w:r w:rsidRPr="004121B9">
        <w:rPr>
          <w:i/>
          <w:lang w:val="it-IT"/>
        </w:rPr>
        <w:t>Formular nr. 10</w:t>
      </w:r>
      <w:r w:rsidRPr="004121B9">
        <w:rPr>
          <w:lang w:val="it-IT"/>
        </w:rPr>
        <w:t xml:space="preserve"> - Împuternicire</w:t>
      </w:r>
    </w:p>
    <w:p w:rsidR="00D5350F" w:rsidRPr="004121B9" w:rsidRDefault="00E42CFE" w:rsidP="004D6EB4">
      <w:pPr>
        <w:pStyle w:val="TOC1"/>
        <w:tabs>
          <w:tab w:val="right" w:leader="dot" w:pos="9637"/>
        </w:tabs>
        <w:spacing w:before="0" w:line="360" w:lineRule="auto"/>
        <w:jc w:val="both"/>
        <w:rPr>
          <w:lang w:val="it-IT"/>
        </w:rPr>
      </w:pPr>
      <w:r w:rsidRPr="004121B9">
        <w:rPr>
          <w:bCs w:val="0"/>
          <w:i/>
          <w:iCs w:val="0"/>
          <w:lang w:val="it-IT"/>
        </w:rPr>
        <w:t>Formular nr. 11</w:t>
      </w:r>
      <w:r w:rsidR="00D5350F" w:rsidRPr="004121B9">
        <w:rPr>
          <w:b w:val="0"/>
          <w:bCs w:val="0"/>
          <w:iCs w:val="0"/>
          <w:lang w:val="it-IT"/>
        </w:rPr>
        <w:t xml:space="preserve"> –</w:t>
      </w:r>
      <w:r w:rsidR="004D6EB4" w:rsidRPr="004121B9">
        <w:rPr>
          <w:lang w:val="it-IT"/>
        </w:rPr>
        <w:t xml:space="preserve"> Formularul de ofertă</w:t>
      </w:r>
    </w:p>
    <w:p w:rsidR="00847E1E" w:rsidRPr="004121B9" w:rsidRDefault="00EB159B" w:rsidP="00EB159B">
      <w:pPr>
        <w:pStyle w:val="TOC1"/>
        <w:tabs>
          <w:tab w:val="right" w:leader="dot" w:pos="9637"/>
        </w:tabs>
        <w:spacing w:before="0" w:line="360" w:lineRule="auto"/>
        <w:jc w:val="both"/>
        <w:rPr>
          <w:bCs w:val="0"/>
          <w:i/>
          <w:iCs w:val="0"/>
          <w:lang w:val="it-IT"/>
        </w:rPr>
      </w:pPr>
      <w:r w:rsidRPr="004121B9">
        <w:rPr>
          <w:bCs w:val="0"/>
          <w:i/>
          <w:iCs w:val="0"/>
          <w:lang w:val="it-IT"/>
        </w:rPr>
        <w:t>Formular nr. 12</w:t>
      </w:r>
      <w:r w:rsidRPr="004121B9">
        <w:rPr>
          <w:b w:val="0"/>
          <w:bCs w:val="0"/>
          <w:iCs w:val="0"/>
          <w:lang w:val="it-IT"/>
        </w:rPr>
        <w:t xml:space="preserve"> –</w:t>
      </w:r>
      <w:r w:rsidRPr="004121B9">
        <w:rPr>
          <w:lang w:val="it-IT"/>
        </w:rPr>
        <w:t xml:space="preserve"> </w:t>
      </w:r>
      <w:r w:rsidR="00847E1E" w:rsidRPr="004121B9">
        <w:rPr>
          <w:lang w:val="it-IT"/>
        </w:rPr>
        <w:t>Organizarea lucrarilor</w:t>
      </w:r>
      <w:r w:rsidR="00847E1E" w:rsidRPr="004121B9">
        <w:rPr>
          <w:bCs w:val="0"/>
          <w:i/>
          <w:iCs w:val="0"/>
          <w:lang w:val="it-IT"/>
        </w:rPr>
        <w:t xml:space="preserve"> </w:t>
      </w:r>
    </w:p>
    <w:p w:rsidR="00EB159B" w:rsidRPr="004121B9" w:rsidRDefault="00EB159B" w:rsidP="00EB159B">
      <w:pPr>
        <w:pStyle w:val="TOC1"/>
        <w:tabs>
          <w:tab w:val="right" w:leader="dot" w:pos="9637"/>
        </w:tabs>
        <w:spacing w:before="0" w:line="360" w:lineRule="auto"/>
        <w:jc w:val="both"/>
        <w:rPr>
          <w:lang w:val="it-IT"/>
        </w:rPr>
      </w:pPr>
      <w:r w:rsidRPr="004121B9">
        <w:rPr>
          <w:bCs w:val="0"/>
          <w:i/>
          <w:iCs w:val="0"/>
          <w:lang w:val="it-IT"/>
        </w:rPr>
        <w:t>Formular nr. 13</w:t>
      </w:r>
      <w:r w:rsidRPr="004121B9">
        <w:rPr>
          <w:b w:val="0"/>
          <w:bCs w:val="0"/>
          <w:iCs w:val="0"/>
          <w:lang w:val="it-IT"/>
        </w:rPr>
        <w:t xml:space="preserve"> –</w:t>
      </w:r>
      <w:r w:rsidRPr="004121B9">
        <w:rPr>
          <w:lang w:val="it-IT"/>
        </w:rPr>
        <w:t xml:space="preserve"> </w:t>
      </w:r>
      <w:r w:rsidR="00847E1E" w:rsidRPr="004121B9">
        <w:rPr>
          <w:lang w:val="it-IT"/>
        </w:rPr>
        <w:t>Caracteristici tehnice ale ofertei</w:t>
      </w:r>
    </w:p>
    <w:p w:rsidR="00EB159B" w:rsidRPr="004121B9" w:rsidRDefault="00EB159B" w:rsidP="00EB159B">
      <w:pPr>
        <w:pStyle w:val="TOC1"/>
        <w:tabs>
          <w:tab w:val="right" w:leader="dot" w:pos="9637"/>
        </w:tabs>
        <w:spacing w:before="0" w:line="360" w:lineRule="auto"/>
        <w:jc w:val="both"/>
        <w:rPr>
          <w:lang w:val="it-IT"/>
        </w:rPr>
      </w:pPr>
      <w:r w:rsidRPr="004121B9">
        <w:rPr>
          <w:bCs w:val="0"/>
          <w:i/>
          <w:iCs w:val="0"/>
          <w:lang w:val="it-IT"/>
        </w:rPr>
        <w:t>Formular nr. 14</w:t>
      </w:r>
      <w:r w:rsidRPr="004121B9">
        <w:rPr>
          <w:b w:val="0"/>
          <w:bCs w:val="0"/>
          <w:iCs w:val="0"/>
          <w:lang w:val="it-IT"/>
        </w:rPr>
        <w:t xml:space="preserve"> –</w:t>
      </w:r>
      <w:r w:rsidR="00847E1E" w:rsidRPr="004121B9">
        <w:rPr>
          <w:lang w:val="it-IT"/>
        </w:rPr>
        <w:t xml:space="preserve"> Metodologia</w:t>
      </w:r>
    </w:p>
    <w:p w:rsidR="00EB159B" w:rsidRDefault="00EB159B" w:rsidP="00EB159B">
      <w:pPr>
        <w:pStyle w:val="TOC1"/>
        <w:tabs>
          <w:tab w:val="right" w:leader="dot" w:pos="9637"/>
        </w:tabs>
        <w:spacing w:before="0" w:line="360" w:lineRule="auto"/>
        <w:jc w:val="both"/>
      </w:pPr>
      <w:r>
        <w:rPr>
          <w:bCs w:val="0"/>
          <w:i/>
          <w:iCs w:val="0"/>
        </w:rPr>
        <w:t>Formular nr. 15</w:t>
      </w:r>
      <w:r>
        <w:rPr>
          <w:b w:val="0"/>
          <w:bCs w:val="0"/>
          <w:iCs w:val="0"/>
        </w:rPr>
        <w:t xml:space="preserve"> –</w:t>
      </w:r>
      <w:r w:rsidRPr="004D6EB4">
        <w:t xml:space="preserve"> </w:t>
      </w:r>
      <w:r w:rsidR="00847E1E" w:rsidRPr="00847E1E">
        <w:t>Resurse</w:t>
      </w:r>
    </w:p>
    <w:p w:rsidR="00EB159B" w:rsidRDefault="00EB159B" w:rsidP="00EB159B">
      <w:pPr>
        <w:pStyle w:val="TOC1"/>
        <w:tabs>
          <w:tab w:val="right" w:leader="dot" w:pos="9637"/>
        </w:tabs>
        <w:spacing w:before="0" w:line="360" w:lineRule="auto"/>
        <w:jc w:val="both"/>
      </w:pPr>
      <w:r>
        <w:rPr>
          <w:bCs w:val="0"/>
          <w:i/>
          <w:iCs w:val="0"/>
        </w:rPr>
        <w:t>Formular nr. 16</w:t>
      </w:r>
      <w:r>
        <w:rPr>
          <w:b w:val="0"/>
          <w:bCs w:val="0"/>
          <w:iCs w:val="0"/>
        </w:rPr>
        <w:t xml:space="preserve"> –</w:t>
      </w:r>
      <w:r w:rsidRPr="004D6EB4">
        <w:t xml:space="preserve"> </w:t>
      </w:r>
      <w:r w:rsidR="00847E1E" w:rsidRPr="00847E1E">
        <w:t xml:space="preserve">Program </w:t>
      </w:r>
    </w:p>
    <w:p w:rsidR="00EB159B" w:rsidRPr="00EB159B" w:rsidRDefault="00EB159B" w:rsidP="00EB159B"/>
    <w:p w:rsidR="00A8474F" w:rsidRDefault="00A8474F" w:rsidP="00A8474F">
      <w:pPr>
        <w:spacing w:before="113" w:after="113" w:line="200" w:lineRule="atLeast"/>
        <w:jc w:val="center"/>
        <w:rPr>
          <w:b/>
          <w:i/>
          <w:lang w:val="fr-FR"/>
        </w:rPr>
      </w:pPr>
    </w:p>
    <w:p w:rsidR="00A8474F" w:rsidRDefault="00A8474F" w:rsidP="00F76441">
      <w:pPr>
        <w:spacing w:before="113" w:after="113" w:line="200" w:lineRule="atLeast"/>
        <w:rPr>
          <w:b/>
          <w:i/>
          <w:lang w:val="fr-FR"/>
        </w:rPr>
      </w:pPr>
    </w:p>
    <w:p w:rsidR="00A8474F" w:rsidRDefault="00A8474F" w:rsidP="00A8474F">
      <w:pPr>
        <w:spacing w:before="113" w:after="113" w:line="200" w:lineRule="atLeast"/>
        <w:jc w:val="center"/>
        <w:rPr>
          <w:b/>
          <w:i/>
          <w:lang w:val="fr-FR"/>
        </w:rPr>
      </w:pPr>
    </w:p>
    <w:p w:rsidR="00A8474F" w:rsidRDefault="00A8474F" w:rsidP="00A8474F">
      <w:pPr>
        <w:spacing w:before="113" w:after="113" w:line="200" w:lineRule="atLeast"/>
        <w:jc w:val="center"/>
        <w:rPr>
          <w:b/>
          <w:i/>
          <w:lang w:val="fr-FR"/>
        </w:rPr>
      </w:pPr>
    </w:p>
    <w:p w:rsidR="00A8474F" w:rsidRDefault="00A8474F" w:rsidP="00A8474F">
      <w:pPr>
        <w:spacing w:before="113" w:after="113" w:line="200" w:lineRule="atLeast"/>
        <w:jc w:val="center"/>
        <w:rPr>
          <w:b/>
          <w:i/>
          <w:lang w:val="fr-FR"/>
        </w:rPr>
      </w:pPr>
    </w:p>
    <w:p w:rsidR="00606127" w:rsidRPr="00606127" w:rsidRDefault="00606127" w:rsidP="00606127">
      <w:pPr>
        <w:pStyle w:val="TOC1"/>
        <w:pageBreakBefore/>
        <w:ind w:left="6804" w:firstLine="567"/>
        <w:rPr>
          <w:sz w:val="22"/>
          <w:szCs w:val="22"/>
          <w:lang w:val="ro-RO"/>
        </w:rPr>
      </w:pPr>
      <w:r>
        <w:rPr>
          <w:sz w:val="22"/>
          <w:szCs w:val="22"/>
          <w:lang w:val="ro-RO"/>
        </w:rPr>
        <w:lastRenderedPageBreak/>
        <w:t>Formular nr. 1</w:t>
      </w:r>
    </w:p>
    <w:p w:rsidR="00606127" w:rsidRDefault="00606127">
      <w:pPr>
        <w:spacing w:after="120"/>
        <w:rPr>
          <w:rFonts w:ascii="Times New Roman" w:hAnsi="Times New Roman" w:cs="Times New Roman"/>
          <w:szCs w:val="22"/>
          <w:lang w:val="ro-RO"/>
        </w:rPr>
      </w:pPr>
    </w:p>
    <w:p w:rsidR="00606127" w:rsidRDefault="00606127" w:rsidP="00606127">
      <w:pPr>
        <w:pStyle w:val="WW-Default"/>
        <w:jc w:val="both"/>
        <w:rPr>
          <w:color w:val="auto"/>
          <w:sz w:val="22"/>
          <w:szCs w:val="22"/>
          <w:lang w:val="ro-RO"/>
        </w:rPr>
      </w:pPr>
      <w:r>
        <w:rPr>
          <w:color w:val="auto"/>
          <w:sz w:val="22"/>
          <w:szCs w:val="22"/>
          <w:lang w:val="ro-RO"/>
        </w:rPr>
        <w:t xml:space="preserve">BANCA / SOCIETATEA DE ASIGURARI </w:t>
      </w:r>
    </w:p>
    <w:p w:rsidR="00606127" w:rsidRDefault="00606127" w:rsidP="00606127">
      <w:pPr>
        <w:pStyle w:val="WW-Default"/>
        <w:jc w:val="both"/>
        <w:rPr>
          <w:color w:val="auto"/>
          <w:sz w:val="22"/>
          <w:szCs w:val="22"/>
          <w:lang w:val="ro-RO"/>
        </w:rPr>
      </w:pPr>
      <w:r>
        <w:rPr>
          <w:color w:val="auto"/>
          <w:sz w:val="22"/>
          <w:szCs w:val="22"/>
          <w:lang w:val="ro-RO"/>
        </w:rPr>
        <w:t xml:space="preserve">___________________ </w:t>
      </w:r>
    </w:p>
    <w:p w:rsidR="00606127" w:rsidRDefault="00606127" w:rsidP="00606127">
      <w:pPr>
        <w:pStyle w:val="WW-Default"/>
        <w:jc w:val="both"/>
        <w:rPr>
          <w:i/>
          <w:iCs/>
          <w:color w:val="auto"/>
          <w:sz w:val="22"/>
          <w:szCs w:val="22"/>
          <w:lang w:val="ro-RO"/>
        </w:rPr>
      </w:pPr>
      <w:r>
        <w:rPr>
          <w:i/>
          <w:iCs/>
          <w:color w:val="auto"/>
          <w:sz w:val="22"/>
          <w:szCs w:val="22"/>
          <w:lang w:val="ro-RO"/>
        </w:rPr>
        <w:t xml:space="preserve">(denumirea) </w:t>
      </w:r>
    </w:p>
    <w:p w:rsidR="00606127" w:rsidRDefault="00606127" w:rsidP="00606127">
      <w:pPr>
        <w:pStyle w:val="Heading1"/>
        <w:widowControl/>
        <w:numPr>
          <w:ilvl w:val="0"/>
          <w:numId w:val="0"/>
        </w:numPr>
        <w:spacing w:before="0" w:after="0"/>
        <w:jc w:val="center"/>
        <w:rPr>
          <w:rFonts w:ascii="Times New Roman" w:hAnsi="Times New Roman" w:cs="Times New Roman"/>
          <w:sz w:val="22"/>
          <w:szCs w:val="22"/>
          <w:lang w:val="ro-RO"/>
        </w:rPr>
      </w:pPr>
    </w:p>
    <w:p w:rsidR="00606127" w:rsidRDefault="00606127" w:rsidP="00606127">
      <w:pPr>
        <w:pStyle w:val="Heading1"/>
        <w:widowControl/>
        <w:numPr>
          <w:ilvl w:val="0"/>
          <w:numId w:val="0"/>
        </w:numPr>
        <w:spacing w:before="0" w:after="0"/>
        <w:jc w:val="center"/>
        <w:rPr>
          <w:rFonts w:ascii="Times New Roman" w:hAnsi="Times New Roman" w:cs="Times New Roman"/>
          <w:sz w:val="22"/>
          <w:szCs w:val="22"/>
          <w:lang w:val="ro-RO"/>
        </w:rPr>
      </w:pPr>
      <w:bookmarkStart w:id="0" w:name="__RefHeading__61_424471158"/>
      <w:bookmarkEnd w:id="0"/>
      <w:r>
        <w:rPr>
          <w:rFonts w:ascii="Times New Roman" w:hAnsi="Times New Roman" w:cs="Times New Roman"/>
          <w:sz w:val="22"/>
          <w:szCs w:val="22"/>
          <w:lang w:val="ro-RO"/>
        </w:rPr>
        <w:t>Garanţie de participare</w:t>
      </w:r>
      <w:r>
        <w:rPr>
          <w:rFonts w:ascii="Times New Roman" w:hAnsi="Times New Roman" w:cs="Times New Roman"/>
          <w:sz w:val="22"/>
          <w:szCs w:val="22"/>
          <w:lang w:val="ro-RO"/>
        </w:rPr>
        <w:br/>
        <w:t>la procedura de atribuire a contractului de achiziţie publica</w:t>
      </w:r>
    </w:p>
    <w:p w:rsidR="00606127" w:rsidRDefault="00606127" w:rsidP="00606127">
      <w:pPr>
        <w:pStyle w:val="WW-Default"/>
        <w:jc w:val="center"/>
        <w:rPr>
          <w:b/>
          <w:bCs/>
          <w:i/>
          <w:iCs/>
          <w:color w:val="auto"/>
          <w:sz w:val="22"/>
          <w:szCs w:val="22"/>
          <w:lang w:val="ro-RO"/>
        </w:rPr>
      </w:pPr>
      <w:r>
        <w:rPr>
          <w:b/>
          <w:bCs/>
          <w:i/>
          <w:iCs/>
          <w:color w:val="auto"/>
          <w:sz w:val="22"/>
          <w:szCs w:val="22"/>
          <w:lang w:val="ro-RO"/>
        </w:rPr>
        <w:t>…………………………………</w:t>
      </w:r>
      <w:r>
        <w:rPr>
          <w:color w:val="auto"/>
          <w:sz w:val="22"/>
          <w:szCs w:val="22"/>
          <w:lang w:val="ro-RO"/>
        </w:rPr>
        <w:t>(</w:t>
      </w:r>
      <w:r>
        <w:rPr>
          <w:i/>
          <w:color w:val="auto"/>
          <w:sz w:val="22"/>
          <w:szCs w:val="22"/>
          <w:lang w:val="ro-RO"/>
        </w:rPr>
        <w:t>se va completa cu denumirea obiectivului)</w:t>
      </w:r>
      <w:r>
        <w:rPr>
          <w:b/>
          <w:bCs/>
          <w:i/>
          <w:iCs/>
          <w:color w:val="auto"/>
          <w:sz w:val="22"/>
          <w:szCs w:val="22"/>
          <w:lang w:val="ro-RO"/>
        </w:rPr>
        <w:t>.</w:t>
      </w:r>
    </w:p>
    <w:p w:rsidR="00606127" w:rsidRDefault="00606127" w:rsidP="00606127">
      <w:pPr>
        <w:pStyle w:val="WW-Default"/>
        <w:jc w:val="center"/>
        <w:rPr>
          <w:color w:val="auto"/>
          <w:sz w:val="22"/>
          <w:szCs w:val="22"/>
          <w:lang w:val="ro-RO"/>
        </w:rPr>
      </w:pPr>
    </w:p>
    <w:p w:rsidR="00606127" w:rsidRDefault="00606127" w:rsidP="00606127">
      <w:pPr>
        <w:pStyle w:val="WW-Default"/>
        <w:jc w:val="center"/>
        <w:rPr>
          <w:color w:val="auto"/>
          <w:sz w:val="22"/>
          <w:szCs w:val="22"/>
          <w:lang w:val="ro-RO"/>
        </w:rPr>
      </w:pPr>
      <w:r>
        <w:rPr>
          <w:color w:val="auto"/>
          <w:sz w:val="22"/>
          <w:szCs w:val="22"/>
          <w:lang w:val="ro-RO"/>
        </w:rPr>
        <w:t xml:space="preserve">Către: </w:t>
      </w:r>
    </w:p>
    <w:p w:rsidR="00606127" w:rsidRDefault="00606127" w:rsidP="00606127">
      <w:pPr>
        <w:pStyle w:val="WW-Default"/>
        <w:jc w:val="center"/>
        <w:rPr>
          <w:b/>
          <w:bCs/>
          <w:color w:val="auto"/>
          <w:sz w:val="22"/>
          <w:szCs w:val="22"/>
          <w:lang w:val="ro-RO"/>
        </w:rPr>
      </w:pPr>
      <w:r>
        <w:rPr>
          <w:b/>
          <w:bCs/>
          <w:color w:val="auto"/>
          <w:sz w:val="22"/>
          <w:szCs w:val="22"/>
          <w:lang w:val="ro-RO"/>
        </w:rPr>
        <w:t>(se va completa adresa)</w:t>
      </w:r>
    </w:p>
    <w:p w:rsidR="00606127" w:rsidRDefault="00606127" w:rsidP="00606127">
      <w:pPr>
        <w:pStyle w:val="WW-Default"/>
        <w:jc w:val="center"/>
        <w:rPr>
          <w:color w:val="auto"/>
          <w:sz w:val="22"/>
          <w:szCs w:val="22"/>
          <w:lang w:val="ro-RO"/>
        </w:rPr>
      </w:pPr>
    </w:p>
    <w:p w:rsidR="00606127" w:rsidRDefault="00606127" w:rsidP="00606127">
      <w:pPr>
        <w:rPr>
          <w:rFonts w:ascii="Times New Roman" w:hAnsi="Times New Roman" w:cs="Times New Roman"/>
          <w:szCs w:val="22"/>
          <w:lang w:val="ro-RO"/>
        </w:rPr>
      </w:pPr>
      <w:r>
        <w:rPr>
          <w:rFonts w:ascii="Times New Roman" w:hAnsi="Times New Roman" w:cs="Times New Roman"/>
          <w:szCs w:val="22"/>
          <w:lang w:val="ro-RO"/>
        </w:rPr>
        <w:t>Cu privire la procedura pentru atribuirea contractului: ......................................(</w:t>
      </w:r>
      <w:r>
        <w:rPr>
          <w:rFonts w:ascii="Times New Roman" w:hAnsi="Times New Roman" w:cs="Times New Roman"/>
          <w:i/>
          <w:szCs w:val="22"/>
          <w:lang w:val="ro-RO"/>
        </w:rPr>
        <w:t>se va completa cu denumirea obiectivului)</w:t>
      </w:r>
      <w:r>
        <w:rPr>
          <w:rFonts w:ascii="Times New Roman" w:hAnsi="Times New Roman" w:cs="Times New Roman"/>
          <w:szCs w:val="22"/>
          <w:lang w:val="ro-RO"/>
        </w:rPr>
        <w:t xml:space="preserve"> noi, _____________________________________________________, având sediul înregistrat la </w:t>
      </w:r>
    </w:p>
    <w:p w:rsidR="00606127" w:rsidRDefault="00606127" w:rsidP="00606127">
      <w:pPr>
        <w:pStyle w:val="WW-Default"/>
        <w:jc w:val="both"/>
        <w:rPr>
          <w:color w:val="auto"/>
          <w:sz w:val="22"/>
          <w:szCs w:val="22"/>
          <w:lang w:val="ro-RO"/>
        </w:rPr>
      </w:pPr>
      <w:r>
        <w:rPr>
          <w:color w:val="auto"/>
          <w:sz w:val="22"/>
          <w:szCs w:val="22"/>
          <w:lang w:val="ro-RO"/>
        </w:rPr>
        <w:t xml:space="preserve">                     (denumirea băncii/societăţii de asigurări) </w:t>
      </w:r>
    </w:p>
    <w:p w:rsidR="00606127" w:rsidRDefault="00606127" w:rsidP="00606127">
      <w:pPr>
        <w:pStyle w:val="WW-Default"/>
        <w:jc w:val="both"/>
        <w:rPr>
          <w:color w:val="auto"/>
          <w:sz w:val="22"/>
          <w:szCs w:val="22"/>
          <w:lang w:val="ro-RO"/>
        </w:rPr>
      </w:pPr>
      <w:r>
        <w:rPr>
          <w:color w:val="auto"/>
          <w:sz w:val="22"/>
          <w:szCs w:val="22"/>
          <w:lang w:val="ro-RO"/>
        </w:rPr>
        <w:t xml:space="preserve">____________________________, </w:t>
      </w:r>
    </w:p>
    <w:p w:rsidR="00606127" w:rsidRDefault="00606127" w:rsidP="00606127">
      <w:pPr>
        <w:pStyle w:val="WW-Default"/>
        <w:jc w:val="both"/>
        <w:rPr>
          <w:color w:val="auto"/>
          <w:sz w:val="22"/>
          <w:szCs w:val="22"/>
          <w:lang w:val="ro-RO"/>
        </w:rPr>
      </w:pPr>
      <w:r>
        <w:rPr>
          <w:color w:val="auto"/>
          <w:sz w:val="22"/>
          <w:szCs w:val="22"/>
          <w:lang w:val="ro-RO"/>
        </w:rPr>
        <w:t xml:space="preserve">(adresa băncii/societăţii de asigurări) </w:t>
      </w:r>
    </w:p>
    <w:p w:rsidR="00606127" w:rsidRDefault="00606127" w:rsidP="00606127">
      <w:pPr>
        <w:pStyle w:val="WW-Default"/>
        <w:jc w:val="both"/>
        <w:rPr>
          <w:color w:val="auto"/>
          <w:sz w:val="22"/>
          <w:szCs w:val="22"/>
          <w:lang w:val="ro-RO"/>
        </w:rPr>
      </w:pPr>
    </w:p>
    <w:p w:rsidR="00606127" w:rsidRDefault="00606127" w:rsidP="00606127">
      <w:pPr>
        <w:pStyle w:val="WW-Default"/>
        <w:jc w:val="both"/>
        <w:rPr>
          <w:color w:val="auto"/>
          <w:sz w:val="22"/>
          <w:szCs w:val="22"/>
          <w:lang w:val="ro-RO"/>
        </w:rPr>
      </w:pPr>
      <w:r>
        <w:rPr>
          <w:color w:val="auto"/>
          <w:sz w:val="22"/>
          <w:szCs w:val="22"/>
          <w:lang w:val="ro-RO"/>
        </w:rPr>
        <w:t xml:space="preserve">ne obligam în mod irevocabil şi condiţionat, fata de </w:t>
      </w:r>
      <w:r>
        <w:rPr>
          <w:b/>
          <w:bCs/>
          <w:color w:val="auto"/>
          <w:sz w:val="22"/>
          <w:szCs w:val="22"/>
          <w:lang w:val="ro-RO"/>
        </w:rPr>
        <w:t xml:space="preserve">……….. </w:t>
      </w:r>
      <w:r>
        <w:rPr>
          <w:color w:val="auto"/>
          <w:sz w:val="22"/>
          <w:szCs w:val="22"/>
          <w:lang w:val="ro-RO"/>
        </w:rPr>
        <w:t xml:space="preserve">sa plătim suma de__________________________, la prima sa cerere </w:t>
      </w:r>
    </w:p>
    <w:p w:rsidR="00606127" w:rsidRDefault="00606127" w:rsidP="00606127">
      <w:pPr>
        <w:pStyle w:val="WW-Default"/>
        <w:jc w:val="both"/>
        <w:rPr>
          <w:i/>
          <w:iCs/>
          <w:color w:val="auto"/>
          <w:sz w:val="22"/>
          <w:szCs w:val="22"/>
          <w:lang w:val="ro-RO"/>
        </w:rPr>
      </w:pPr>
      <w:r>
        <w:rPr>
          <w:i/>
          <w:iCs/>
          <w:color w:val="auto"/>
          <w:sz w:val="22"/>
          <w:szCs w:val="22"/>
          <w:lang w:val="ro-RO"/>
        </w:rPr>
        <w:t xml:space="preserve">                                                                                 (în litere şi în cifre) </w:t>
      </w:r>
    </w:p>
    <w:p w:rsidR="00606127" w:rsidRDefault="00606127" w:rsidP="00606127">
      <w:pPr>
        <w:pStyle w:val="WW-Default"/>
        <w:jc w:val="both"/>
        <w:rPr>
          <w:color w:val="auto"/>
          <w:sz w:val="22"/>
          <w:szCs w:val="22"/>
          <w:lang w:val="ro-RO"/>
        </w:rPr>
      </w:pPr>
      <w:r>
        <w:rPr>
          <w:color w:val="auto"/>
          <w:sz w:val="22"/>
          <w:szCs w:val="22"/>
          <w:lang w:val="ro-RO"/>
        </w:rPr>
        <w:t xml:space="preserve">scrisa şi după constatarea culpei ofertantului în conformitate cu contractul garantat. În cererea sa autoritatea contractanta va preciza ca suma ceruta de ea şi datorata ei este din cauza existentei uneia sau mai multora dintre situaţiile următoare: </w:t>
      </w:r>
    </w:p>
    <w:p w:rsidR="00606127" w:rsidRDefault="00606127" w:rsidP="00606127">
      <w:pPr>
        <w:pStyle w:val="WW-Default"/>
        <w:jc w:val="both"/>
        <w:rPr>
          <w:color w:val="auto"/>
          <w:sz w:val="22"/>
          <w:szCs w:val="22"/>
          <w:lang w:val="ro-RO"/>
        </w:rPr>
      </w:pPr>
    </w:p>
    <w:p w:rsidR="00606127" w:rsidRDefault="00606127" w:rsidP="00606127">
      <w:pPr>
        <w:pStyle w:val="WW-Default"/>
        <w:jc w:val="both"/>
        <w:rPr>
          <w:color w:val="auto"/>
          <w:sz w:val="22"/>
          <w:szCs w:val="22"/>
          <w:lang w:val="ro-RO"/>
        </w:rPr>
      </w:pPr>
      <w:r>
        <w:rPr>
          <w:color w:val="auto"/>
          <w:sz w:val="22"/>
          <w:szCs w:val="22"/>
          <w:lang w:val="ro-RO"/>
        </w:rPr>
        <w:t xml:space="preserve">a) ofertantul __________________________ şi-a retras oferta în perioada de valabilitate a acesteia; </w:t>
      </w:r>
    </w:p>
    <w:p w:rsidR="00606127" w:rsidRDefault="00606127" w:rsidP="00606127">
      <w:pPr>
        <w:pStyle w:val="WW-Default"/>
        <w:jc w:val="both"/>
        <w:rPr>
          <w:i/>
          <w:iCs/>
          <w:color w:val="auto"/>
          <w:sz w:val="22"/>
          <w:szCs w:val="22"/>
          <w:lang w:val="ro-RO"/>
        </w:rPr>
      </w:pPr>
      <w:r>
        <w:rPr>
          <w:i/>
          <w:iCs/>
          <w:color w:val="auto"/>
          <w:sz w:val="22"/>
          <w:szCs w:val="22"/>
          <w:lang w:val="ro-RO"/>
        </w:rPr>
        <w:t xml:space="preserve">(numele complet al Ofertantului, iar în cazul asocierii denumirea asocierii) </w:t>
      </w:r>
    </w:p>
    <w:p w:rsidR="00606127" w:rsidRDefault="00606127" w:rsidP="00606127">
      <w:pPr>
        <w:pStyle w:val="WW-Default"/>
        <w:jc w:val="both"/>
        <w:rPr>
          <w:i/>
          <w:iCs/>
          <w:color w:val="auto"/>
          <w:sz w:val="22"/>
          <w:szCs w:val="22"/>
          <w:lang w:val="ro-RO"/>
        </w:rPr>
      </w:pPr>
    </w:p>
    <w:p w:rsidR="00606127" w:rsidRDefault="00606127" w:rsidP="00606127">
      <w:pPr>
        <w:pStyle w:val="WW-Default"/>
        <w:jc w:val="both"/>
        <w:rPr>
          <w:color w:val="auto"/>
          <w:sz w:val="22"/>
          <w:szCs w:val="22"/>
          <w:lang w:val="ro-RO"/>
        </w:rPr>
      </w:pPr>
      <w:r>
        <w:rPr>
          <w:color w:val="auto"/>
          <w:sz w:val="22"/>
          <w:szCs w:val="22"/>
          <w:lang w:val="ro-RO"/>
        </w:rPr>
        <w:t xml:space="preserve">b) oferta sa fiind stabilita câştigătoare, ofertantul ____________________________nu a constituit </w:t>
      </w:r>
    </w:p>
    <w:p w:rsidR="00606127" w:rsidRDefault="00606127" w:rsidP="00606127">
      <w:pPr>
        <w:pStyle w:val="WW-Default"/>
        <w:jc w:val="both"/>
        <w:rPr>
          <w:i/>
          <w:iCs/>
          <w:color w:val="auto"/>
          <w:sz w:val="22"/>
          <w:szCs w:val="22"/>
          <w:lang w:val="ro-RO"/>
        </w:rPr>
      </w:pPr>
      <w:r>
        <w:rPr>
          <w:i/>
          <w:iCs/>
          <w:color w:val="auto"/>
          <w:sz w:val="22"/>
          <w:szCs w:val="22"/>
          <w:lang w:val="ro-RO"/>
        </w:rPr>
        <w:t xml:space="preserve">                                         (numele complet al Ofertantului, iar în cazul asocierii denumirea asocierii) </w:t>
      </w:r>
    </w:p>
    <w:p w:rsidR="00606127" w:rsidRDefault="00606127" w:rsidP="00606127">
      <w:pPr>
        <w:pStyle w:val="WW-Default"/>
        <w:jc w:val="both"/>
        <w:rPr>
          <w:color w:val="auto"/>
          <w:sz w:val="22"/>
          <w:szCs w:val="22"/>
          <w:lang w:val="ro-RO"/>
        </w:rPr>
      </w:pPr>
      <w:r>
        <w:rPr>
          <w:color w:val="auto"/>
          <w:sz w:val="22"/>
          <w:szCs w:val="22"/>
          <w:lang w:val="ro-RO"/>
        </w:rPr>
        <w:t xml:space="preserve">garanţia de buna execuţie în perioada de valabilitate a ofertei şi, oricum, nu mai târziu de 15 zile de la semnarea contractului; </w:t>
      </w:r>
    </w:p>
    <w:p w:rsidR="00606127" w:rsidRDefault="00606127" w:rsidP="00606127">
      <w:pPr>
        <w:pStyle w:val="WW-Default"/>
        <w:jc w:val="both"/>
        <w:rPr>
          <w:color w:val="auto"/>
          <w:sz w:val="22"/>
          <w:szCs w:val="22"/>
          <w:lang w:val="ro-RO"/>
        </w:rPr>
      </w:pPr>
    </w:p>
    <w:p w:rsidR="00606127" w:rsidRDefault="00606127" w:rsidP="00606127">
      <w:pPr>
        <w:pStyle w:val="WW-Default"/>
        <w:jc w:val="both"/>
        <w:rPr>
          <w:color w:val="auto"/>
          <w:sz w:val="22"/>
          <w:szCs w:val="22"/>
          <w:lang w:val="ro-RO"/>
        </w:rPr>
      </w:pPr>
      <w:r>
        <w:rPr>
          <w:color w:val="auto"/>
          <w:sz w:val="22"/>
          <w:szCs w:val="22"/>
          <w:lang w:val="ro-RO"/>
        </w:rPr>
        <w:t xml:space="preserve">c) oferta sa fiind stabilita câştigătoare, ofertantul _____________________________ a refuzat </w:t>
      </w:r>
    </w:p>
    <w:p w:rsidR="00606127" w:rsidRDefault="00606127" w:rsidP="00606127">
      <w:pPr>
        <w:pStyle w:val="WW-Default"/>
        <w:jc w:val="both"/>
        <w:rPr>
          <w:i/>
          <w:iCs/>
          <w:color w:val="auto"/>
          <w:sz w:val="22"/>
          <w:szCs w:val="22"/>
          <w:lang w:val="ro-RO"/>
        </w:rPr>
      </w:pPr>
      <w:r>
        <w:rPr>
          <w:i/>
          <w:iCs/>
          <w:color w:val="auto"/>
          <w:sz w:val="22"/>
          <w:szCs w:val="22"/>
          <w:lang w:val="ro-RO"/>
        </w:rPr>
        <w:t xml:space="preserve">                                           (numele complet al Ofertantului, iar în cazul asocierii denumirea asocierii) </w:t>
      </w:r>
    </w:p>
    <w:p w:rsidR="00606127" w:rsidRDefault="00606127" w:rsidP="00606127">
      <w:pPr>
        <w:pStyle w:val="WW-Default"/>
        <w:jc w:val="both"/>
        <w:rPr>
          <w:color w:val="auto"/>
          <w:sz w:val="22"/>
          <w:szCs w:val="22"/>
          <w:lang w:val="ro-RO"/>
        </w:rPr>
      </w:pPr>
      <w:r>
        <w:rPr>
          <w:color w:val="auto"/>
          <w:sz w:val="22"/>
          <w:szCs w:val="22"/>
          <w:lang w:val="ro-RO"/>
        </w:rPr>
        <w:t xml:space="preserve">sa semneze contractul de achiziţie publica în perioada de valabilitate a ofertei; </w:t>
      </w:r>
    </w:p>
    <w:p w:rsidR="00606127" w:rsidRDefault="00606127" w:rsidP="00606127">
      <w:pPr>
        <w:pStyle w:val="WW-Default"/>
        <w:jc w:val="both"/>
        <w:rPr>
          <w:color w:val="auto"/>
          <w:sz w:val="22"/>
          <w:szCs w:val="22"/>
          <w:lang w:val="ro-RO"/>
        </w:rPr>
      </w:pPr>
    </w:p>
    <w:p w:rsidR="00606127" w:rsidRDefault="00606127" w:rsidP="00606127">
      <w:pPr>
        <w:pStyle w:val="WW-Default"/>
        <w:jc w:val="both"/>
        <w:rPr>
          <w:color w:val="auto"/>
          <w:sz w:val="22"/>
          <w:szCs w:val="22"/>
          <w:lang w:val="ro-RO"/>
        </w:rPr>
      </w:pPr>
      <w:r>
        <w:rPr>
          <w:color w:val="auto"/>
          <w:sz w:val="22"/>
          <w:szCs w:val="22"/>
          <w:lang w:val="ro-RO"/>
        </w:rPr>
        <w:t>De asemenea, noi ______(</w:t>
      </w:r>
      <w:r>
        <w:rPr>
          <w:i/>
          <w:color w:val="auto"/>
          <w:sz w:val="22"/>
          <w:szCs w:val="22"/>
          <w:lang w:val="ro-RO"/>
        </w:rPr>
        <w:t>denumirea băncii/societăţii de asigurări</w:t>
      </w:r>
      <w:r>
        <w:rPr>
          <w:color w:val="auto"/>
          <w:sz w:val="22"/>
          <w:szCs w:val="22"/>
          <w:lang w:val="ro-RO"/>
        </w:rPr>
        <w:t xml:space="preserve">) ne obligam în mod necondiţionat şi irevocabil sa plătim în favoarea Autorităţii Contractante, la prima sa cerere de plata, </w:t>
      </w:r>
      <w:r w:rsidR="005E7BF1">
        <w:rPr>
          <w:color w:val="auto"/>
          <w:sz w:val="22"/>
          <w:szCs w:val="22"/>
          <w:lang w:val="ro-RO"/>
        </w:rPr>
        <w:t>suma de________ solicitată</w:t>
      </w:r>
      <w:r>
        <w:rPr>
          <w:color w:val="auto"/>
          <w:sz w:val="22"/>
          <w:szCs w:val="22"/>
          <w:lang w:val="ro-RO"/>
        </w:rPr>
        <w:t xml:space="preserve"> de către aceasta în baza art 278</w:t>
      </w:r>
      <w:r>
        <w:rPr>
          <w:color w:val="auto"/>
          <w:sz w:val="22"/>
          <w:szCs w:val="22"/>
          <w:vertAlign w:val="superscript"/>
          <w:lang w:val="ro-RO"/>
        </w:rPr>
        <w:t>1</w:t>
      </w:r>
      <w:r>
        <w:rPr>
          <w:color w:val="auto"/>
          <w:sz w:val="22"/>
          <w:szCs w:val="22"/>
          <w:lang w:val="ro-RO"/>
        </w:rPr>
        <w:t xml:space="preserve"> din Ordonanţa de Urgenta a Guvernului nr. 34/2006, privind atribuirea contractelor de achiziţie publica, a contractelor de concesiune de lucrări publice şi a contractelor de concesiune de servicii, cu modificările şi completările ulterioare. Plata se va face în termenul menţionat în cererea de plata şi fără nici o alta formalitate suplimentara din partea Autorităţii Contractante. </w:t>
      </w:r>
    </w:p>
    <w:p w:rsidR="00606127" w:rsidRDefault="00606127" w:rsidP="00606127">
      <w:pPr>
        <w:pStyle w:val="WW-Default"/>
        <w:jc w:val="both"/>
        <w:rPr>
          <w:color w:val="auto"/>
          <w:sz w:val="22"/>
          <w:szCs w:val="22"/>
          <w:lang w:val="ro-RO"/>
        </w:rPr>
      </w:pPr>
    </w:p>
    <w:p w:rsidR="00606127" w:rsidRDefault="00606127" w:rsidP="00606127">
      <w:pPr>
        <w:pStyle w:val="WW-Default"/>
        <w:jc w:val="both"/>
        <w:rPr>
          <w:color w:val="auto"/>
          <w:sz w:val="22"/>
          <w:szCs w:val="22"/>
          <w:lang w:val="ro-RO"/>
        </w:rPr>
      </w:pPr>
      <w:r>
        <w:rPr>
          <w:color w:val="auto"/>
          <w:sz w:val="22"/>
          <w:szCs w:val="22"/>
          <w:lang w:val="ro-RO"/>
        </w:rPr>
        <w:t xml:space="preserve">Prezenta garanţie este valabila pana la data de ______________________. </w:t>
      </w:r>
    </w:p>
    <w:p w:rsidR="00606127" w:rsidRDefault="00606127" w:rsidP="00606127">
      <w:pPr>
        <w:pStyle w:val="WW-Default"/>
        <w:jc w:val="both"/>
        <w:rPr>
          <w:color w:val="auto"/>
          <w:sz w:val="22"/>
          <w:szCs w:val="22"/>
          <w:lang w:val="ro-RO"/>
        </w:rPr>
      </w:pPr>
    </w:p>
    <w:p w:rsidR="00606127" w:rsidRDefault="00606127" w:rsidP="00606127">
      <w:pPr>
        <w:pStyle w:val="WW-Default"/>
        <w:jc w:val="both"/>
        <w:rPr>
          <w:color w:val="auto"/>
          <w:sz w:val="22"/>
          <w:szCs w:val="22"/>
          <w:lang w:val="ro-RO"/>
        </w:rPr>
      </w:pPr>
      <w:r>
        <w:rPr>
          <w:color w:val="auto"/>
          <w:sz w:val="22"/>
          <w:szCs w:val="22"/>
          <w:lang w:val="ro-RO"/>
        </w:rPr>
        <w:t xml:space="preserve">În cazul în care părţile contractante sunt de acord sa prelungească perioada de valabilitate a garanţiei sau sa modifice unele prevederi contractuale care au efecte asupra angajamentului băncii/societăţii de asigurări, se va obţine acordul nostru prealabil; în caz contrar prezenta garanţie de participare îşi pierde valabilitatea. </w:t>
      </w:r>
    </w:p>
    <w:p w:rsidR="00606127" w:rsidRDefault="00606127" w:rsidP="00606127">
      <w:pPr>
        <w:pStyle w:val="WW-Default"/>
        <w:jc w:val="both"/>
        <w:rPr>
          <w:color w:val="auto"/>
          <w:sz w:val="22"/>
          <w:szCs w:val="22"/>
          <w:lang w:val="ro-RO"/>
        </w:rPr>
      </w:pPr>
      <w:r>
        <w:rPr>
          <w:color w:val="auto"/>
          <w:sz w:val="22"/>
          <w:szCs w:val="22"/>
          <w:lang w:val="ro-RO"/>
        </w:rPr>
        <w:t xml:space="preserve">Legea aplicabila prezentei garanţii de participare este legea romana. </w:t>
      </w:r>
    </w:p>
    <w:p w:rsidR="00606127" w:rsidRDefault="00606127" w:rsidP="00606127">
      <w:pPr>
        <w:pStyle w:val="WW-Default"/>
        <w:jc w:val="both"/>
        <w:rPr>
          <w:color w:val="auto"/>
          <w:sz w:val="22"/>
          <w:szCs w:val="22"/>
          <w:lang w:val="ro-RO"/>
        </w:rPr>
      </w:pPr>
      <w:r>
        <w:rPr>
          <w:color w:val="auto"/>
          <w:sz w:val="22"/>
          <w:szCs w:val="22"/>
          <w:lang w:val="ro-RO"/>
        </w:rPr>
        <w:t xml:space="preserve">Competente sa soluţioneze orice disputa izvorâta în legătura cu prezenta garanţie de participare sunt instantele judecătoreşti romane. </w:t>
      </w:r>
    </w:p>
    <w:p w:rsidR="00606127" w:rsidRDefault="00606127" w:rsidP="00606127">
      <w:pPr>
        <w:pStyle w:val="WW-Default"/>
        <w:jc w:val="both"/>
        <w:rPr>
          <w:color w:val="auto"/>
          <w:sz w:val="22"/>
          <w:szCs w:val="22"/>
          <w:lang w:val="ro-RO"/>
        </w:rPr>
      </w:pPr>
      <w:r>
        <w:rPr>
          <w:color w:val="auto"/>
          <w:sz w:val="22"/>
          <w:szCs w:val="22"/>
          <w:lang w:val="ro-RO"/>
        </w:rPr>
        <w:t xml:space="preserve">Parafata de Banca/Societate de Asigurări __________ în ziua _______ luna _______ anul __________ </w:t>
      </w:r>
    </w:p>
    <w:p w:rsidR="00606127" w:rsidRDefault="00606127" w:rsidP="00606127">
      <w:pPr>
        <w:tabs>
          <w:tab w:val="center" w:pos="7020"/>
        </w:tabs>
        <w:rPr>
          <w:rFonts w:ascii="Times New Roman" w:hAnsi="Times New Roman" w:cs="Times New Roman"/>
          <w:szCs w:val="22"/>
          <w:lang w:val="ro-RO"/>
        </w:rPr>
      </w:pPr>
      <w:r>
        <w:rPr>
          <w:rFonts w:ascii="Times New Roman" w:hAnsi="Times New Roman" w:cs="Times New Roman"/>
          <w:szCs w:val="22"/>
          <w:lang w:val="ro-RO"/>
        </w:rPr>
        <w:t>(semnătura şi stampila organismului care eliberează aceasta garanţie de participare)</w:t>
      </w:r>
    </w:p>
    <w:p w:rsidR="00ED62C0" w:rsidRPr="00606127" w:rsidRDefault="00ED62C0" w:rsidP="00ED62C0">
      <w:pPr>
        <w:pStyle w:val="TOC1"/>
        <w:pageBreakBefore/>
        <w:ind w:left="6804" w:firstLine="567"/>
        <w:rPr>
          <w:sz w:val="22"/>
          <w:szCs w:val="22"/>
          <w:lang w:val="ro-RO"/>
        </w:rPr>
      </w:pPr>
      <w:r>
        <w:rPr>
          <w:sz w:val="22"/>
          <w:szCs w:val="22"/>
          <w:lang w:val="ro-RO"/>
        </w:rPr>
        <w:lastRenderedPageBreak/>
        <w:t>Formular nr. 2</w:t>
      </w:r>
    </w:p>
    <w:p w:rsidR="00606127" w:rsidRDefault="00606127">
      <w:pPr>
        <w:spacing w:after="120"/>
        <w:rPr>
          <w:rFonts w:ascii="Times New Roman" w:hAnsi="Times New Roman" w:cs="Times New Roman"/>
          <w:szCs w:val="22"/>
          <w:lang w:val="ro-RO"/>
        </w:rPr>
      </w:pPr>
    </w:p>
    <w:p w:rsidR="00ED62C0" w:rsidRDefault="00ED62C0" w:rsidP="00ED62C0">
      <w:pPr>
        <w:pStyle w:val="Heading1"/>
        <w:widowControl/>
        <w:numPr>
          <w:ilvl w:val="0"/>
          <w:numId w:val="0"/>
        </w:numPr>
        <w:spacing w:before="113" w:after="113"/>
        <w:jc w:val="center"/>
        <w:rPr>
          <w:rFonts w:ascii="Times New Roman" w:hAnsi="Times New Roman" w:cs="Times New Roman"/>
          <w:sz w:val="22"/>
          <w:szCs w:val="22"/>
          <w:lang w:val="ro-RO"/>
        </w:rPr>
      </w:pPr>
      <w:r>
        <w:rPr>
          <w:rFonts w:ascii="Times New Roman" w:hAnsi="Times New Roman" w:cs="Times New Roman"/>
          <w:sz w:val="22"/>
          <w:szCs w:val="22"/>
          <w:lang w:val="ro-RO"/>
        </w:rPr>
        <w:t>Formular de garanţie de bună execuţie</w:t>
      </w:r>
    </w:p>
    <w:p w:rsidR="00ED62C0" w:rsidRDefault="00ED62C0" w:rsidP="00ED62C0">
      <w:pPr>
        <w:pStyle w:val="WW-Default"/>
        <w:jc w:val="both"/>
        <w:rPr>
          <w:b/>
          <w:bCs/>
          <w:color w:val="auto"/>
          <w:sz w:val="22"/>
          <w:szCs w:val="22"/>
          <w:lang w:val="ro-RO"/>
        </w:rPr>
      </w:pPr>
      <w:r>
        <w:rPr>
          <w:b/>
          <w:bCs/>
          <w:color w:val="auto"/>
          <w:sz w:val="22"/>
          <w:szCs w:val="22"/>
          <w:lang w:val="ro-RO"/>
        </w:rPr>
        <w:t xml:space="preserve">Către …. </w:t>
      </w:r>
    </w:p>
    <w:p w:rsidR="00ED62C0" w:rsidRDefault="00ED62C0" w:rsidP="00ED62C0">
      <w:pPr>
        <w:pStyle w:val="WW-Default"/>
        <w:jc w:val="both"/>
        <w:rPr>
          <w:b/>
          <w:bCs/>
          <w:color w:val="auto"/>
          <w:sz w:val="22"/>
          <w:szCs w:val="22"/>
          <w:lang w:val="ro-RO"/>
        </w:rPr>
      </w:pPr>
      <w:r>
        <w:rPr>
          <w:bCs/>
          <w:color w:val="auto"/>
          <w:sz w:val="22"/>
          <w:szCs w:val="22"/>
          <w:lang w:val="ro-RO"/>
        </w:rPr>
        <w:t>Adresa</w:t>
      </w:r>
      <w:r>
        <w:rPr>
          <w:b/>
          <w:bCs/>
          <w:color w:val="auto"/>
          <w:sz w:val="22"/>
          <w:szCs w:val="22"/>
          <w:lang w:val="ro-RO"/>
        </w:rPr>
        <w:t>: ……………..</w:t>
      </w:r>
    </w:p>
    <w:p w:rsidR="00ED62C0" w:rsidRDefault="00ED62C0" w:rsidP="00ED62C0">
      <w:pPr>
        <w:autoSpaceDE w:val="0"/>
        <w:ind w:left="1416" w:hanging="1416"/>
        <w:jc w:val="both"/>
        <w:rPr>
          <w:rFonts w:ascii="Times New Roman" w:hAnsi="Times New Roman" w:cs="Times New Roman"/>
          <w:b/>
          <w:bCs/>
          <w:szCs w:val="22"/>
          <w:lang w:val="ro-RO"/>
        </w:rPr>
      </w:pPr>
    </w:p>
    <w:p w:rsidR="00ED62C0" w:rsidRDefault="00ED62C0" w:rsidP="00ED62C0">
      <w:pPr>
        <w:jc w:val="both"/>
        <w:rPr>
          <w:rFonts w:ascii="Times New Roman" w:hAnsi="Times New Roman" w:cs="Times New Roman"/>
          <w:i/>
          <w:szCs w:val="22"/>
          <w:lang w:val="ro-RO"/>
        </w:rPr>
      </w:pPr>
      <w:r>
        <w:rPr>
          <w:rFonts w:ascii="Times New Roman" w:hAnsi="Times New Roman" w:cs="Times New Roman"/>
          <w:b/>
          <w:bCs/>
          <w:szCs w:val="22"/>
          <w:lang w:val="ro-RO"/>
        </w:rPr>
        <w:t>Denumirea Contractului:</w:t>
      </w:r>
      <w:r>
        <w:rPr>
          <w:rFonts w:ascii="Times New Roman" w:hAnsi="Times New Roman" w:cs="Times New Roman"/>
          <w:b/>
          <w:bCs/>
          <w:szCs w:val="22"/>
          <w:lang w:val="ro-RO"/>
        </w:rPr>
        <w:tab/>
      </w:r>
      <w:r>
        <w:rPr>
          <w:rFonts w:ascii="Times New Roman" w:hAnsi="Times New Roman" w:cs="Times New Roman"/>
          <w:b/>
          <w:szCs w:val="22"/>
          <w:lang w:val="ro-RO"/>
        </w:rPr>
        <w:t xml:space="preserve">................................... </w:t>
      </w:r>
      <w:r>
        <w:rPr>
          <w:rFonts w:ascii="Times New Roman" w:hAnsi="Times New Roman" w:cs="Times New Roman"/>
          <w:szCs w:val="22"/>
          <w:lang w:val="ro-RO"/>
        </w:rPr>
        <w:t>(</w:t>
      </w:r>
      <w:r>
        <w:rPr>
          <w:rFonts w:ascii="Times New Roman" w:hAnsi="Times New Roman" w:cs="Times New Roman"/>
          <w:i/>
          <w:szCs w:val="22"/>
          <w:lang w:val="ro-RO"/>
        </w:rPr>
        <w:t>se va completa cu denumirea obiectivului)</w:t>
      </w:r>
    </w:p>
    <w:p w:rsidR="00ED62C0" w:rsidRDefault="00ED62C0" w:rsidP="00ED62C0">
      <w:pPr>
        <w:jc w:val="both"/>
        <w:rPr>
          <w:rFonts w:ascii="Times New Roman" w:hAnsi="Times New Roman" w:cs="Times New Roman"/>
          <w:b/>
          <w:bCs/>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Am fost informaţi că (</w:t>
      </w:r>
      <w:r>
        <w:rPr>
          <w:rFonts w:ascii="Times New Roman" w:hAnsi="Times New Roman" w:cs="Times New Roman"/>
          <w:i/>
          <w:iCs/>
          <w:szCs w:val="22"/>
          <w:lang w:val="ro-RO"/>
        </w:rPr>
        <w:t>numele şi adresa Antreprenorului</w:t>
      </w:r>
      <w:r>
        <w:rPr>
          <w:rFonts w:ascii="Times New Roman" w:hAnsi="Times New Roman" w:cs="Times New Roman"/>
          <w:szCs w:val="22"/>
          <w:lang w:val="ro-RO"/>
        </w:rPr>
        <w:t>) (numit în continuare „Principal”) este Antreprenorul dumneavoastră pentru acest Contract, pentru care este prevăzut să obţină o garanţie de bună execuţie.</w:t>
      </w: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 xml:space="preserve">La cererea Principalului, noi </w:t>
      </w:r>
      <w:r>
        <w:rPr>
          <w:rFonts w:ascii="Times New Roman" w:hAnsi="Times New Roman" w:cs="Times New Roman"/>
          <w:i/>
          <w:iCs/>
          <w:szCs w:val="22"/>
          <w:lang w:val="ro-RO"/>
        </w:rPr>
        <w:t xml:space="preserve">(numele şi adresa băncii)_________________________ </w:t>
      </w:r>
      <w:r>
        <w:rPr>
          <w:rFonts w:ascii="Times New Roman" w:hAnsi="Times New Roman" w:cs="Times New Roman"/>
          <w:szCs w:val="22"/>
          <w:lang w:val="ro-RO"/>
        </w:rPr>
        <w:t>ne angajăm prin prezenta în mod condiţionat</w:t>
      </w:r>
      <w:r>
        <w:rPr>
          <w:rFonts w:ascii="Times New Roman" w:hAnsi="Times New Roman" w:cs="Times New Roman"/>
          <w:b/>
          <w:i/>
          <w:szCs w:val="22"/>
          <w:lang w:val="ro-RO"/>
        </w:rPr>
        <w:t xml:space="preserve"> şi irevocabil</w:t>
      </w:r>
      <w:r>
        <w:rPr>
          <w:rFonts w:ascii="Times New Roman" w:hAnsi="Times New Roman" w:cs="Times New Roman"/>
          <w:szCs w:val="22"/>
          <w:lang w:val="ro-RO"/>
        </w:rPr>
        <w:t xml:space="preserve"> să vă plătim dumneavoastră, Autoritatea Contractanta/Beneficiarul, orice sumă sau sume care nu depăşesc în total valoarea de _______________(„Valoarea garantată”, adică:_____________________) la primirea de către noi a cererii dumneavoastră scrise şi a declaraţiei dumneavoastră scrise după constatarea culpei „Principalului” care să menţioneze următoarele:</w:t>
      </w: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(a) Principalul a încălcat obligaţia (obligaţiile) sa (sale) cu privire la Contract , şi</w:t>
      </w: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(b) felul în care Principalul este în culpă.</w:t>
      </w: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Orice cerere de plată şi declaraţie trebuie să conţină semnătura directorului dumneavoastră general, care trebuie să fie autentificată de către banca dumneavoastră sau de către un notar public. Cererea şi declaraţia autentificate trebuie să fie primite de către noi, la adresa noastră şi anume__________(adresa băncii emitente a garanţiei), la data sau înaintea datei de (</w:t>
      </w:r>
      <w:r w:rsidR="005C3AC2">
        <w:rPr>
          <w:rFonts w:ascii="Times New Roman" w:hAnsi="Times New Roman" w:cs="Times New Roman"/>
          <w:i/>
          <w:iCs/>
          <w:szCs w:val="22"/>
          <w:lang w:val="ro-RO"/>
        </w:rPr>
        <w:t>____</w:t>
      </w:r>
      <w:r>
        <w:rPr>
          <w:rFonts w:ascii="Times New Roman" w:hAnsi="Times New Roman" w:cs="Times New Roman"/>
          <w:i/>
          <w:iCs/>
          <w:szCs w:val="22"/>
          <w:lang w:val="ro-RO"/>
        </w:rPr>
        <w:t xml:space="preserve"> de zile după data estimată de expirare a Perioadei de Notificare a Defectelor pentru Lucrări)________________________ </w:t>
      </w:r>
      <w:r>
        <w:rPr>
          <w:rFonts w:ascii="Times New Roman" w:hAnsi="Times New Roman" w:cs="Times New Roman"/>
          <w:szCs w:val="22"/>
          <w:lang w:val="ro-RO"/>
        </w:rPr>
        <w:t>(„data de expirare”), moment în care această garanţie va expira.</w:t>
      </w:r>
    </w:p>
    <w:p w:rsidR="00ED62C0" w:rsidRDefault="00ED62C0" w:rsidP="00ED62C0">
      <w:pPr>
        <w:autoSpaceDE w:val="0"/>
        <w:jc w:val="both"/>
        <w:rPr>
          <w:rFonts w:ascii="Times New Roman" w:hAnsi="Times New Roman" w:cs="Times New Roman"/>
          <w:szCs w:val="22"/>
          <w:lang w:val="ro-RO"/>
        </w:rPr>
      </w:pPr>
    </w:p>
    <w:p w:rsidR="00ED62C0" w:rsidRPr="005765D5" w:rsidRDefault="00ED62C0" w:rsidP="00ED62C0">
      <w:pPr>
        <w:autoSpaceDE w:val="0"/>
        <w:jc w:val="both"/>
        <w:rPr>
          <w:rFonts w:ascii="Times New Roman" w:hAnsi="Times New Roman" w:cs="Times New Roman"/>
          <w:szCs w:val="22"/>
          <w:lang w:val="ro-RO"/>
        </w:rPr>
      </w:pPr>
      <w:r w:rsidRPr="005765D5">
        <w:rPr>
          <w:rFonts w:ascii="Times New Roman" w:hAnsi="Times New Roman" w:cs="Times New Roman"/>
          <w:szCs w:val="22"/>
          <w:lang w:val="ro-RO"/>
        </w:rPr>
        <w:t>Am fost informaţi că Autoritatea Contractanta/Beneficiarul poate cere Principalului să prelungească valabilitatea acestei garanţii dacă Certificatul de Recepţie Finală nu a fost emis, potrivit prevederilor Contractului, cu 28 de zile înaintea acestei date de expirare. Ne angajăm să vă plătim valoarea garantată la primirea de către noi, în termenul de 28 de zile, a cererii şi a declaraţiei dumneavoastră scrise menţionând faptul că Certificatul de Recepţie Finală nu a fost emis din motive imputabile Principalului, şi că valabilitatea acestei garanţii nu a fost prelungită.</w:t>
      </w:r>
    </w:p>
    <w:p w:rsidR="00ED62C0" w:rsidRPr="00BE31F7" w:rsidRDefault="00ED62C0" w:rsidP="00ED62C0">
      <w:pPr>
        <w:autoSpaceDE w:val="0"/>
        <w:jc w:val="both"/>
        <w:rPr>
          <w:rFonts w:ascii="Times New Roman" w:hAnsi="Times New Roman" w:cs="Times New Roman"/>
          <w:szCs w:val="22"/>
          <w:highlight w:val="magenta"/>
          <w:lang w:val="ro-RO"/>
        </w:rPr>
      </w:pP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Competenta sa soluţioneze orice disputa izvorâta în legătura cu prezenta scrisoare de garanţie de buna execuţie revine instantelor judecătoreşti din România.</w:t>
      </w: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 xml:space="preserve">Data ______________________ </w:t>
      </w:r>
      <w:r>
        <w:rPr>
          <w:rFonts w:ascii="Times New Roman" w:hAnsi="Times New Roman" w:cs="Times New Roman"/>
          <w:szCs w:val="22"/>
          <w:lang w:val="ro-RO"/>
        </w:rPr>
        <w:tab/>
      </w:r>
      <w:r>
        <w:rPr>
          <w:rFonts w:ascii="Times New Roman" w:hAnsi="Times New Roman" w:cs="Times New Roman"/>
          <w:szCs w:val="22"/>
          <w:lang w:val="ro-RO"/>
        </w:rPr>
        <w:tab/>
        <w:t>Semnătura (semnături) _________________________</w:t>
      </w:r>
    </w:p>
    <w:p w:rsidR="00ED62C0" w:rsidRDefault="00ED62C0" w:rsidP="00ED62C0">
      <w:pPr>
        <w:ind w:left="3530" w:firstLine="706"/>
        <w:jc w:val="both"/>
        <w:rPr>
          <w:rFonts w:ascii="Times New Roman" w:hAnsi="Times New Roman" w:cs="Times New Roman"/>
          <w:szCs w:val="22"/>
          <w:lang w:val="ro-RO"/>
        </w:rPr>
      </w:pPr>
      <w:r>
        <w:rPr>
          <w:rFonts w:ascii="Times New Roman" w:hAnsi="Times New Roman" w:cs="Times New Roman"/>
          <w:i/>
          <w:iCs/>
          <w:szCs w:val="22"/>
          <w:lang w:val="ro-RO"/>
        </w:rPr>
        <w:t>[stampila organismului care furnizează garanţia</w:t>
      </w:r>
      <w:r>
        <w:rPr>
          <w:rFonts w:ascii="Times New Roman" w:hAnsi="Times New Roman" w:cs="Times New Roman"/>
          <w:szCs w:val="22"/>
          <w:lang w:val="ro-RO"/>
        </w:rPr>
        <w:t>]</w:t>
      </w: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F76441" w:rsidRDefault="00F76441" w:rsidP="00ED62C0">
      <w:pPr>
        <w:ind w:left="3530" w:firstLine="706"/>
        <w:jc w:val="both"/>
        <w:rPr>
          <w:rFonts w:ascii="Times New Roman" w:hAnsi="Times New Roman" w:cs="Times New Roman"/>
          <w:szCs w:val="22"/>
          <w:lang w:val="ro-RO"/>
        </w:rPr>
      </w:pPr>
    </w:p>
    <w:p w:rsidR="00F76441" w:rsidRDefault="00F76441"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3C09EE">
      <w:pPr>
        <w:pStyle w:val="StyleFormularItalic"/>
        <w:jc w:val="right"/>
        <w:rPr>
          <w:rFonts w:ascii="Times New Roman" w:hAnsi="Times New Roman" w:cs="Times New Roman"/>
        </w:rPr>
      </w:pPr>
      <w:r>
        <w:rPr>
          <w:rFonts w:ascii="Times New Roman" w:hAnsi="Times New Roman" w:cs="Times New Roman"/>
        </w:rPr>
        <w:lastRenderedPageBreak/>
        <w:t>Formular nr. 3</w:t>
      </w:r>
    </w:p>
    <w:p w:rsidR="003C09EE" w:rsidRDefault="003C09EE" w:rsidP="003C09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b/>
          <w:color w:val="auto"/>
          <w:sz w:val="22"/>
          <w:szCs w:val="22"/>
          <w:lang w:val="ro-RO"/>
        </w:rPr>
      </w:pPr>
    </w:p>
    <w:p w:rsidR="003C09EE" w:rsidRDefault="003C09EE" w:rsidP="003C09EE">
      <w:pPr>
        <w:pStyle w:val="Heading1"/>
        <w:widowControl/>
        <w:numPr>
          <w:ilvl w:val="0"/>
          <w:numId w:val="0"/>
        </w:numPr>
        <w:spacing w:before="0" w:after="0"/>
        <w:jc w:val="center"/>
        <w:rPr>
          <w:rFonts w:ascii="Times New Roman" w:hAnsi="Times New Roman" w:cs="Times New Roman"/>
          <w:sz w:val="22"/>
          <w:szCs w:val="22"/>
          <w:lang w:val="ro-RO"/>
        </w:rPr>
      </w:pPr>
      <w:bookmarkStart w:id="1" w:name="__RefHeading__51_424471158"/>
      <w:bookmarkEnd w:id="1"/>
      <w:r>
        <w:rPr>
          <w:rFonts w:ascii="Times New Roman" w:hAnsi="Times New Roman" w:cs="Times New Roman"/>
          <w:sz w:val="22"/>
          <w:szCs w:val="22"/>
          <w:lang w:val="ro-RO"/>
        </w:rPr>
        <w:t>Informaţii despre asociere</w:t>
      </w:r>
    </w:p>
    <w:p w:rsidR="003C09EE" w:rsidRDefault="003C09EE" w:rsidP="003C09EE">
      <w:pPr>
        <w:pStyle w:val="Heading1"/>
        <w:widowControl/>
        <w:numPr>
          <w:ilvl w:val="0"/>
          <w:numId w:val="0"/>
        </w:numPr>
        <w:spacing w:before="0" w:after="0"/>
        <w:rPr>
          <w:rFonts w:ascii="Times New Roman" w:hAnsi="Times New Roman" w:cs="Times New Roman"/>
          <w:sz w:val="22"/>
          <w:szCs w:val="22"/>
          <w:lang w:val="ro-RO"/>
        </w:rPr>
      </w:pPr>
    </w:p>
    <w:p w:rsidR="003C09EE" w:rsidRDefault="003C09EE" w:rsidP="003C09EE">
      <w:pPr>
        <w:autoSpaceDE w:val="0"/>
        <w:jc w:val="both"/>
        <w:rPr>
          <w:rFonts w:ascii="Times New Roman" w:hAnsi="Times New Roman" w:cs="Times New Roman"/>
          <w:i/>
          <w:szCs w:val="22"/>
          <w:lang w:val="ro-RO"/>
        </w:rPr>
      </w:pPr>
      <w:r>
        <w:rPr>
          <w:rFonts w:ascii="Times New Roman" w:hAnsi="Times New Roman" w:cs="Times New Roman"/>
          <w:i/>
          <w:szCs w:val="22"/>
          <w:lang w:val="ro-RO"/>
        </w:rPr>
        <w:t>Către _________________________________________</w:t>
      </w:r>
    </w:p>
    <w:p w:rsidR="003C09EE" w:rsidRDefault="003C09EE" w:rsidP="003C09EE">
      <w:pPr>
        <w:autoSpaceDE w:val="0"/>
        <w:jc w:val="both"/>
        <w:rPr>
          <w:rFonts w:ascii="Times New Roman" w:hAnsi="Times New Roman" w:cs="Times New Roman"/>
          <w:i/>
          <w:szCs w:val="22"/>
          <w:lang w:val="ro-RO"/>
        </w:rPr>
      </w:pPr>
      <w:r>
        <w:rPr>
          <w:rFonts w:ascii="Times New Roman" w:hAnsi="Times New Roman" w:cs="Times New Roman"/>
          <w:i/>
          <w:szCs w:val="22"/>
          <w:lang w:val="ro-RO"/>
        </w:rPr>
        <w:t xml:space="preserve">                (denumirea autorităţii contractante şi adresa completă)</w:t>
      </w:r>
    </w:p>
    <w:p w:rsidR="003C09EE" w:rsidRDefault="003C09EE" w:rsidP="003C09EE">
      <w:pPr>
        <w:autoSpaceDE w:val="0"/>
        <w:jc w:val="both"/>
        <w:rPr>
          <w:rFonts w:ascii="Times New Roman" w:hAnsi="Times New Roman" w:cs="Times New Roman"/>
          <w:i/>
          <w:szCs w:val="22"/>
          <w:lang w:val="ro-RO"/>
        </w:rPr>
      </w:pPr>
    </w:p>
    <w:p w:rsidR="003C09EE" w:rsidRDefault="003C09EE" w:rsidP="003C09EE">
      <w:pPr>
        <w:autoSpaceDE w:val="0"/>
        <w:spacing w:after="120"/>
        <w:ind w:firstLine="720"/>
        <w:jc w:val="both"/>
        <w:rPr>
          <w:rFonts w:ascii="Times New Roman" w:hAnsi="Times New Roman" w:cs="Times New Roman"/>
          <w:i/>
          <w:szCs w:val="22"/>
          <w:lang w:val="ro-RO"/>
        </w:rPr>
      </w:pPr>
      <w:r>
        <w:rPr>
          <w:rFonts w:ascii="Times New Roman" w:hAnsi="Times New Roman" w:cs="Times New Roman"/>
          <w:i/>
          <w:szCs w:val="22"/>
          <w:lang w:val="ro-RO"/>
        </w:rPr>
        <w:t>Procedura de atribuire____________________</w:t>
      </w:r>
    </w:p>
    <w:p w:rsidR="003C09EE" w:rsidRDefault="003C09EE" w:rsidP="003C09EE">
      <w:pPr>
        <w:autoSpaceDE w:val="0"/>
        <w:spacing w:after="120"/>
        <w:ind w:firstLine="720"/>
        <w:jc w:val="both"/>
        <w:rPr>
          <w:rFonts w:ascii="Times New Roman" w:hAnsi="Times New Roman" w:cs="Times New Roman"/>
          <w:i/>
          <w:szCs w:val="22"/>
          <w:lang w:val="ro-RO"/>
        </w:rPr>
      </w:pPr>
      <w:r>
        <w:rPr>
          <w:rFonts w:ascii="Times New Roman" w:hAnsi="Times New Roman" w:cs="Times New Roman"/>
          <w:i/>
          <w:szCs w:val="22"/>
          <w:lang w:val="ro-RO"/>
        </w:rPr>
        <w:t>Nr.invitaţie / anunţ de participare________________</w:t>
      </w:r>
    </w:p>
    <w:p w:rsidR="003C09EE" w:rsidRDefault="003C09EE" w:rsidP="003C09EE">
      <w:pPr>
        <w:autoSpaceDE w:val="0"/>
        <w:spacing w:after="120"/>
        <w:ind w:firstLine="720"/>
        <w:jc w:val="both"/>
        <w:rPr>
          <w:rFonts w:ascii="Times New Roman" w:hAnsi="Times New Roman" w:cs="Times New Roman"/>
          <w:i/>
          <w:szCs w:val="22"/>
          <w:lang w:val="ro-RO"/>
        </w:rPr>
      </w:pPr>
      <w:r>
        <w:rPr>
          <w:rFonts w:ascii="Times New Roman" w:hAnsi="Times New Roman" w:cs="Times New Roman"/>
          <w:i/>
          <w:szCs w:val="22"/>
          <w:lang w:val="ro-RO"/>
        </w:rPr>
        <w:t>Data limită pentru depunerea ofertei______/______/20_ _</w:t>
      </w:r>
    </w:p>
    <w:p w:rsidR="003C09EE" w:rsidRDefault="003C09EE" w:rsidP="003C09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b/>
          <w:color w:val="auto"/>
          <w:sz w:val="22"/>
          <w:szCs w:val="22"/>
          <w:lang w:val="ro-RO"/>
        </w:rPr>
      </w:pPr>
    </w:p>
    <w:p w:rsidR="003C09EE" w:rsidRDefault="003C09EE" w:rsidP="003C09EE">
      <w:pPr>
        <w:tabs>
          <w:tab w:val="left" w:pos="10992"/>
          <w:tab w:val="left" w:pos="11908"/>
          <w:tab w:val="left" w:pos="12824"/>
          <w:tab w:val="left" w:pos="13740"/>
          <w:tab w:val="left" w:pos="14656"/>
        </w:tabs>
        <w:ind w:left="108"/>
        <w:jc w:val="both"/>
        <w:rPr>
          <w:rFonts w:ascii="Times New Roman" w:hAnsi="Times New Roman" w:cs="Times New Roman"/>
          <w:szCs w:val="22"/>
          <w:lang w:val="ro-RO"/>
        </w:rPr>
      </w:pPr>
      <w:r>
        <w:rPr>
          <w:rFonts w:ascii="Times New Roman" w:hAnsi="Times New Roman" w:cs="Times New Roman"/>
          <w:szCs w:val="22"/>
          <w:lang w:val="ro-RO"/>
        </w:rPr>
        <w:t>Subsemnatul(a)..............................................................................................(</w:t>
      </w:r>
      <w:r>
        <w:rPr>
          <w:rFonts w:ascii="Times New Roman" w:hAnsi="Times New Roman" w:cs="Times New Roman"/>
          <w:i/>
          <w:iCs/>
          <w:szCs w:val="22"/>
          <w:lang w:val="ro-RO"/>
        </w:rPr>
        <w:t>nume/prenume</w:t>
      </w:r>
      <w:r>
        <w:rPr>
          <w:rFonts w:ascii="Times New Roman" w:hAnsi="Times New Roman" w:cs="Times New Roman"/>
          <w:szCs w:val="22"/>
          <w:lang w:val="ro-RO"/>
        </w:rPr>
        <w:t>) ........................................................ (</w:t>
      </w:r>
      <w:r>
        <w:rPr>
          <w:rFonts w:ascii="Times New Roman" w:hAnsi="Times New Roman" w:cs="Times New Roman"/>
          <w:i/>
          <w:iCs/>
          <w:szCs w:val="22"/>
          <w:lang w:val="ro-RO"/>
        </w:rPr>
        <w:t>date de identificare</w:t>
      </w:r>
      <w:r>
        <w:rPr>
          <w:rFonts w:ascii="Times New Roman" w:hAnsi="Times New Roman" w:cs="Times New Roman"/>
          <w:szCs w:val="22"/>
          <w:lang w:val="ro-RO"/>
        </w:rPr>
        <w:t>), reprezentant împuternicit al .............................................................................................................................................................     (</w:t>
      </w:r>
      <w:r>
        <w:rPr>
          <w:rFonts w:ascii="Times New Roman" w:hAnsi="Times New Roman" w:cs="Times New Roman"/>
          <w:i/>
          <w:iCs/>
          <w:szCs w:val="22"/>
          <w:lang w:val="ro-RO"/>
        </w:rPr>
        <w:t>denumirea / numele ofertantului</w:t>
      </w:r>
      <w:r>
        <w:rPr>
          <w:rFonts w:ascii="Times New Roman" w:hAnsi="Times New Roman" w:cs="Times New Roman"/>
          <w:szCs w:val="22"/>
          <w:lang w:val="ro-RO"/>
        </w:rPr>
        <w:t>)</w:t>
      </w:r>
    </w:p>
    <w:p w:rsidR="003C09EE" w:rsidRDefault="003C09EE" w:rsidP="003C09EE">
      <w:pPr>
        <w:tabs>
          <w:tab w:val="left" w:pos="10992"/>
          <w:tab w:val="left" w:pos="11908"/>
          <w:tab w:val="left" w:pos="12824"/>
          <w:tab w:val="left" w:pos="13740"/>
          <w:tab w:val="left" w:pos="14656"/>
        </w:tabs>
        <w:ind w:left="108"/>
        <w:jc w:val="both"/>
        <w:rPr>
          <w:rFonts w:ascii="Times New Roman" w:hAnsi="Times New Roman" w:cs="Times New Roman"/>
          <w:szCs w:val="22"/>
          <w:lang w:val="ro-RO"/>
        </w:rPr>
      </w:pPr>
    </w:p>
    <w:p w:rsidR="003C09EE" w:rsidRDefault="003C09EE" w:rsidP="003C09EE">
      <w:pPr>
        <w:tabs>
          <w:tab w:val="left" w:pos="10992"/>
          <w:tab w:val="left" w:pos="11908"/>
          <w:tab w:val="left" w:pos="12824"/>
          <w:tab w:val="left" w:pos="13740"/>
          <w:tab w:val="left" w:pos="14656"/>
        </w:tabs>
        <w:ind w:left="108"/>
        <w:jc w:val="both"/>
        <w:rPr>
          <w:rFonts w:ascii="Times New Roman" w:hAnsi="Times New Roman" w:cs="Times New Roman"/>
          <w:szCs w:val="22"/>
          <w:lang w:val="ro-RO"/>
        </w:rPr>
      </w:pPr>
      <w:r>
        <w:rPr>
          <w:rFonts w:ascii="Times New Roman" w:hAnsi="Times New Roman" w:cs="Times New Roman"/>
          <w:szCs w:val="22"/>
          <w:lang w:val="ro-RO"/>
        </w:rPr>
        <w:t>în calitate de ofertant la procedura de licitaţie deschisă pentru atribuirea contractului de achiziţie publică declar pe proprie răspundere sub sancţiunile aplicate faptei de fals în acte publice, că informaţiile de mai jos sunt reale.</w:t>
      </w:r>
    </w:p>
    <w:p w:rsidR="003C09EE" w:rsidRDefault="003C09EE" w:rsidP="003C09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b/>
          <w:color w:val="auto"/>
          <w:sz w:val="22"/>
          <w:szCs w:val="22"/>
          <w:lang w:val="ro-RO"/>
        </w:rPr>
      </w:pPr>
    </w:p>
    <w:p w:rsidR="003C09EE" w:rsidRDefault="003C09EE" w:rsidP="003C09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b/>
          <w:color w:val="auto"/>
          <w:sz w:val="22"/>
          <w:szCs w:val="22"/>
          <w:lang w:val="ro-RO"/>
        </w:rPr>
      </w:pPr>
    </w:p>
    <w:tbl>
      <w:tblPr>
        <w:tblW w:w="0" w:type="auto"/>
        <w:tblInd w:w="108" w:type="dxa"/>
        <w:tblLayout w:type="fixed"/>
        <w:tblLook w:val="0000"/>
      </w:tblPr>
      <w:tblGrid>
        <w:gridCol w:w="10206"/>
      </w:tblGrid>
      <w:tr w:rsidR="003C09EE" w:rsidTr="00C62B49">
        <w:trPr>
          <w:cantSplit/>
        </w:trPr>
        <w:tc>
          <w:tcPr>
            <w:tcW w:w="10206" w:type="dxa"/>
            <w:shd w:val="clear" w:color="auto" w:fill="auto"/>
          </w:tcPr>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b/>
                <w:sz w:val="22"/>
                <w:szCs w:val="22"/>
                <w:lang w:val="ro-RO"/>
              </w:rPr>
              <w:t>1</w:t>
            </w:r>
            <w:r>
              <w:rPr>
                <w:rFonts w:ascii="Times New Roman" w:hAnsi="Times New Roman"/>
                <w:b/>
                <w:sz w:val="22"/>
                <w:szCs w:val="22"/>
                <w:lang w:val="ro-RO"/>
              </w:rPr>
              <w:tab/>
            </w:r>
            <w:r>
              <w:rPr>
                <w:rFonts w:ascii="Times New Roman" w:hAnsi="Times New Roman"/>
                <w:sz w:val="22"/>
                <w:szCs w:val="22"/>
                <w:lang w:val="ro-RO"/>
              </w:rPr>
              <w:t>Denumirea liderului .....................................................................,</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r>
          </w:p>
        </w:tc>
      </w:tr>
      <w:tr w:rsidR="003C09EE" w:rsidTr="00C62B49">
        <w:trPr>
          <w:cantSplit/>
        </w:trPr>
        <w:tc>
          <w:tcPr>
            <w:tcW w:w="10206" w:type="dxa"/>
            <w:shd w:val="clear" w:color="auto" w:fill="auto"/>
          </w:tcPr>
          <w:p w:rsidR="003C09EE" w:rsidRDefault="003C09EE" w:rsidP="00C62B49">
            <w:pPr>
              <w:pStyle w:val="text-3mezera"/>
              <w:widowControl/>
              <w:tabs>
                <w:tab w:val="left" w:pos="885"/>
                <w:tab w:val="left" w:pos="1310"/>
              </w:tabs>
              <w:ind w:left="885" w:hanging="885"/>
              <w:jc w:val="left"/>
              <w:rPr>
                <w:rFonts w:ascii="Times New Roman" w:hAnsi="Times New Roman"/>
                <w:sz w:val="22"/>
                <w:szCs w:val="22"/>
                <w:lang w:val="ro-RO"/>
              </w:rPr>
            </w:pPr>
            <w:r>
              <w:rPr>
                <w:rFonts w:ascii="Times New Roman" w:hAnsi="Times New Roman"/>
                <w:b/>
                <w:sz w:val="22"/>
                <w:szCs w:val="22"/>
                <w:lang w:val="ro-RO"/>
              </w:rPr>
              <w:t>2</w:t>
            </w:r>
            <w:r>
              <w:rPr>
                <w:rFonts w:ascii="Times New Roman" w:hAnsi="Times New Roman"/>
                <w:sz w:val="22"/>
                <w:szCs w:val="22"/>
                <w:lang w:val="ro-RO"/>
              </w:rPr>
              <w:tab/>
              <w:t>Agenţie/filială/sucursală a liderului în ţara Autorităţii Contractante, dacă este cazul</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Adresa sediului...........................................................................</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Telefon ..............................Fax..............................E-mail.............</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p>
        </w:tc>
      </w:tr>
      <w:tr w:rsidR="003C09EE" w:rsidTr="00C62B49">
        <w:trPr>
          <w:cantSplit/>
        </w:trPr>
        <w:tc>
          <w:tcPr>
            <w:tcW w:w="10206" w:type="dxa"/>
            <w:shd w:val="clear" w:color="auto" w:fill="auto"/>
          </w:tcPr>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b/>
                <w:sz w:val="22"/>
                <w:szCs w:val="22"/>
                <w:lang w:val="ro-RO"/>
              </w:rPr>
              <w:t>3</w:t>
            </w:r>
            <w:r>
              <w:rPr>
                <w:rFonts w:ascii="Times New Roman" w:hAnsi="Times New Roman"/>
                <w:sz w:val="22"/>
                <w:szCs w:val="22"/>
                <w:lang w:val="ro-RO"/>
              </w:rPr>
              <w:tab/>
              <w:t>Denumirea, adresa şi datele de contact (telefon, fax, e-mail) ale membrilor din asociere</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a)</w:t>
            </w:r>
            <w:r>
              <w:rPr>
                <w:rFonts w:ascii="Times New Roman" w:hAnsi="Times New Roman"/>
                <w:sz w:val="22"/>
                <w:szCs w:val="22"/>
                <w:lang w:val="ro-RO"/>
              </w:rPr>
              <w:tab/>
              <w:t>..............................................................................................</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b)</w:t>
            </w:r>
            <w:r>
              <w:rPr>
                <w:rFonts w:ascii="Times New Roman" w:hAnsi="Times New Roman"/>
                <w:sz w:val="22"/>
                <w:szCs w:val="22"/>
                <w:lang w:val="ro-RO"/>
              </w:rPr>
              <w:tab/>
              <w:t>..............................................................................................</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c)</w:t>
            </w:r>
            <w:r>
              <w:rPr>
                <w:rFonts w:ascii="Times New Roman" w:hAnsi="Times New Roman"/>
                <w:sz w:val="22"/>
                <w:szCs w:val="22"/>
                <w:lang w:val="ro-RO"/>
              </w:rPr>
              <w:tab/>
              <w:t>..............................................................................................</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Etc. ..............................................................................................</w:t>
            </w:r>
          </w:p>
        </w:tc>
      </w:tr>
    </w:tbl>
    <w:p w:rsidR="003C09EE" w:rsidRDefault="003C09EE" w:rsidP="003C09EE">
      <w:pPr>
        <w:autoSpaceDE w:val="0"/>
        <w:jc w:val="both"/>
      </w:pP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Semnătura ofertantului sau a reprezentantului ofertantului       .....................................................</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Numele  şi prenumele semnatarului</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 xml:space="preserve">   ......................................................</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Capacitate de semnătură                                                          .......................................................</w:t>
      </w:r>
    </w:p>
    <w:p w:rsidR="003C09EE" w:rsidRDefault="003C09EE" w:rsidP="003C09EE">
      <w:pPr>
        <w:autoSpaceDE w:val="0"/>
        <w:spacing w:after="120"/>
        <w:jc w:val="both"/>
        <w:rPr>
          <w:rFonts w:ascii="Times New Roman" w:hAnsi="Times New Roman" w:cs="Times New Roman"/>
          <w:i/>
          <w:szCs w:val="22"/>
          <w:u w:val="single"/>
          <w:lang w:val="ro-RO"/>
        </w:rPr>
      </w:pPr>
      <w:r>
        <w:rPr>
          <w:rFonts w:ascii="Times New Roman" w:hAnsi="Times New Roman" w:cs="Times New Roman"/>
          <w:i/>
          <w:szCs w:val="22"/>
          <w:u w:val="single"/>
          <w:lang w:val="ro-RO"/>
        </w:rPr>
        <w:t xml:space="preserve">Detalii despre ofertant </w:t>
      </w:r>
    </w:p>
    <w:p w:rsidR="003C09EE" w:rsidRDefault="003C09EE" w:rsidP="003C09EE">
      <w:pPr>
        <w:autoSpaceDE w:val="0"/>
        <w:spacing w:after="120"/>
        <w:jc w:val="both"/>
        <w:rPr>
          <w:rFonts w:ascii="Times New Roman" w:hAnsi="Times New Roman" w:cs="Times New Roman"/>
          <w:i/>
          <w:szCs w:val="22"/>
          <w:lang w:val="ro-RO"/>
        </w:rPr>
      </w:pPr>
      <w:r>
        <w:rPr>
          <w:rFonts w:ascii="Times New Roman" w:hAnsi="Times New Roman" w:cs="Times New Roman"/>
          <w:i/>
          <w:szCs w:val="22"/>
          <w:lang w:val="ro-RO"/>
        </w:rPr>
        <w:t xml:space="preserve">Numele ofertantului  </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Ţara de reşedinţă</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Adresa</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Adresa de corespondenţă (dacă este diferită)</w:t>
      </w:r>
      <w:r>
        <w:rPr>
          <w:rFonts w:ascii="Times New Roman" w:hAnsi="Times New Roman" w:cs="Times New Roman"/>
          <w:i/>
          <w:szCs w:val="22"/>
          <w:lang w:val="ro-RO"/>
        </w:rPr>
        <w:tab/>
      </w:r>
      <w:r>
        <w:rPr>
          <w:rFonts w:ascii="Times New Roman" w:hAnsi="Times New Roman" w:cs="Times New Roman"/>
          <w:i/>
          <w:szCs w:val="22"/>
          <w:lang w:val="ro-RO"/>
        </w:rPr>
        <w:tab/>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Telefon / Fax</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 xml:space="preserve">Data </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 xml:space="preserve">          .....................................................</w:t>
      </w: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ED62C0" w:rsidRPr="004121B9" w:rsidRDefault="00ED62C0" w:rsidP="00ED62C0">
      <w:pPr>
        <w:rPr>
          <w:lang w:val="it-IT"/>
        </w:rPr>
      </w:pPr>
    </w:p>
    <w:p w:rsidR="00606127" w:rsidRDefault="00606127">
      <w:pPr>
        <w:spacing w:after="120"/>
        <w:rPr>
          <w:rFonts w:ascii="Times New Roman" w:hAnsi="Times New Roman" w:cs="Times New Roman"/>
          <w:szCs w:val="22"/>
          <w:lang w:val="ro-RO"/>
        </w:rPr>
      </w:pPr>
    </w:p>
    <w:p w:rsidR="008B190A" w:rsidRDefault="008B190A" w:rsidP="006F3B0F">
      <w:pPr>
        <w:pStyle w:val="StyleFormularItalic"/>
        <w:pageBreakBefore/>
        <w:jc w:val="right"/>
        <w:rPr>
          <w:rFonts w:ascii="Times New Roman" w:hAnsi="Times New Roman" w:cs="Times New Roman"/>
        </w:rPr>
      </w:pPr>
      <w:r>
        <w:rPr>
          <w:rFonts w:ascii="Times New Roman" w:hAnsi="Times New Roman" w:cs="Times New Roman"/>
        </w:rPr>
        <w:lastRenderedPageBreak/>
        <w:t>Formular nr. 3</w:t>
      </w:r>
      <w:r w:rsidR="003C09EE">
        <w:rPr>
          <w:rFonts w:ascii="Times New Roman" w:hAnsi="Times New Roman" w:cs="Times New Roman"/>
        </w:rPr>
        <w:t>A</w:t>
      </w:r>
    </w:p>
    <w:p w:rsidR="008B190A" w:rsidRDefault="008B190A" w:rsidP="008B190A">
      <w:pPr>
        <w:spacing w:after="60"/>
        <w:jc w:val="center"/>
        <w:rPr>
          <w:rFonts w:ascii="Times New Roman" w:hAnsi="Times New Roman" w:cs="Times New Roman"/>
          <w:b/>
          <w:szCs w:val="22"/>
          <w:lang w:val="ro-RO"/>
        </w:rPr>
      </w:pPr>
    </w:p>
    <w:p w:rsidR="008B190A" w:rsidRDefault="008B190A" w:rsidP="008B190A">
      <w:pPr>
        <w:pStyle w:val="Heading1"/>
        <w:widowControl/>
        <w:numPr>
          <w:ilvl w:val="0"/>
          <w:numId w:val="0"/>
        </w:numPr>
        <w:spacing w:before="0" w:after="0"/>
        <w:jc w:val="center"/>
        <w:rPr>
          <w:rFonts w:ascii="Times New Roman" w:hAnsi="Times New Roman" w:cs="Times New Roman"/>
          <w:sz w:val="22"/>
          <w:szCs w:val="22"/>
          <w:lang w:val="ro-RO"/>
        </w:rPr>
      </w:pPr>
      <w:bookmarkStart w:id="2" w:name="__RefHeading__53_424471158"/>
      <w:bookmarkEnd w:id="2"/>
      <w:r>
        <w:rPr>
          <w:rFonts w:ascii="Times New Roman" w:hAnsi="Times New Roman" w:cs="Times New Roman"/>
          <w:sz w:val="22"/>
          <w:szCs w:val="22"/>
          <w:lang w:val="ro-RO"/>
        </w:rPr>
        <w:t>Acord de asociere</w:t>
      </w:r>
    </w:p>
    <w:p w:rsidR="008B190A" w:rsidRDefault="008B190A" w:rsidP="008B190A">
      <w:pPr>
        <w:spacing w:after="60"/>
        <w:jc w:val="center"/>
        <w:rPr>
          <w:rFonts w:ascii="Times New Roman" w:hAnsi="Times New Roman" w:cs="Times New Roman"/>
          <w:b/>
          <w:szCs w:val="22"/>
          <w:lang w:val="ro-RO"/>
        </w:rPr>
      </w:pPr>
    </w:p>
    <w:p w:rsidR="008B190A" w:rsidRDefault="008B190A" w:rsidP="008B190A">
      <w:pPr>
        <w:spacing w:after="60"/>
        <w:jc w:val="center"/>
        <w:rPr>
          <w:rFonts w:ascii="Times New Roman" w:hAnsi="Times New Roman" w:cs="Times New Roman"/>
          <w:b/>
          <w:szCs w:val="22"/>
          <w:lang w:val="ro-RO"/>
        </w:rPr>
      </w:pPr>
      <w:r>
        <w:rPr>
          <w:rFonts w:ascii="Times New Roman" w:hAnsi="Times New Roman" w:cs="Times New Roman"/>
          <w:b/>
          <w:szCs w:val="22"/>
          <w:lang w:val="ro-RO"/>
        </w:rPr>
        <w:t>Nr.....................din..................................</w:t>
      </w:r>
    </w:p>
    <w:p w:rsidR="008B190A" w:rsidRDefault="008B190A" w:rsidP="008B190A">
      <w:pPr>
        <w:spacing w:after="60"/>
        <w:rPr>
          <w:rFonts w:ascii="Times New Roman" w:hAnsi="Times New Roman" w:cs="Times New Roman"/>
          <w:szCs w:val="22"/>
          <w:lang w:val="ro-RO"/>
        </w:rPr>
      </w:pPr>
    </w:p>
    <w:p w:rsidR="008B190A" w:rsidRDefault="008B190A" w:rsidP="008B190A">
      <w:pPr>
        <w:spacing w:after="60"/>
        <w:rPr>
          <w:rFonts w:ascii="Times New Roman" w:hAnsi="Times New Roman" w:cs="Times New Roman"/>
          <w:b/>
          <w:szCs w:val="22"/>
          <w:lang w:val="ro-RO"/>
        </w:rPr>
      </w:pPr>
      <w:r>
        <w:rPr>
          <w:rFonts w:ascii="Times New Roman" w:hAnsi="Times New Roman" w:cs="Times New Roman"/>
          <w:b/>
          <w:szCs w:val="22"/>
          <w:lang w:val="ro-RO"/>
        </w:rPr>
        <w:t xml:space="preserve">CAPITOLUL I -PARTILE ACORDULUI </w:t>
      </w:r>
    </w:p>
    <w:p w:rsidR="008B190A" w:rsidRDefault="008B190A" w:rsidP="008B190A">
      <w:pPr>
        <w:spacing w:after="120"/>
        <w:rPr>
          <w:rFonts w:ascii="Times New Roman" w:hAnsi="Times New Roman" w:cs="Times New Roman"/>
          <w:szCs w:val="22"/>
          <w:lang w:val="ro-RO"/>
        </w:rPr>
      </w:pPr>
      <w:r>
        <w:rPr>
          <w:rFonts w:ascii="Times New Roman" w:hAnsi="Times New Roman" w:cs="Times New Roman"/>
          <w:b/>
          <w:szCs w:val="22"/>
          <w:lang w:val="ro-RO"/>
        </w:rPr>
        <w:t>Art. 1</w:t>
      </w:r>
      <w:r>
        <w:rPr>
          <w:rFonts w:ascii="Times New Roman" w:hAnsi="Times New Roman" w:cs="Times New Roman"/>
          <w:szCs w:val="22"/>
          <w:lang w:val="ro-RO"/>
        </w:rPr>
        <w:t xml:space="preserve"> Prezentul acord se încheie între :</w:t>
      </w:r>
    </w:p>
    <w:p w:rsidR="008B190A" w:rsidRDefault="008B190A" w:rsidP="008B190A">
      <w:pPr>
        <w:spacing w:after="120"/>
        <w:jc w:val="both"/>
        <w:rPr>
          <w:rFonts w:ascii="Times New Roman" w:hAnsi="Times New Roman" w:cs="Times New Roman"/>
          <w:szCs w:val="22"/>
          <w:lang w:val="ro-RO"/>
        </w:rPr>
      </w:pPr>
      <w:r>
        <w:rPr>
          <w:rFonts w:ascii="Times New Roman" w:hAnsi="Times New Roman" w:cs="Times New Roman"/>
          <w:szCs w:val="22"/>
          <w:lang w:val="ro-RO"/>
        </w:rPr>
        <w:t>S.C..................................................., cu sediul în .....................................,str. ..................................... nr..................., telefon ..................... fax .........................,înmatriculata la Registrul Comerţului din ......................................... sub nr...........................,cod unic de înregistrare...................................., cont ............................................deschis la............................................................... reprezentata de ......................................................având funcţia de.......................................... . în calitate de asociat -LIDER DE ASOCIERE</w:t>
      </w:r>
    </w:p>
    <w:p w:rsidR="008B190A" w:rsidRDefault="008B190A" w:rsidP="008B190A">
      <w:pPr>
        <w:spacing w:after="120"/>
        <w:rPr>
          <w:rFonts w:ascii="Times New Roman" w:hAnsi="Times New Roman" w:cs="Times New Roman"/>
          <w:szCs w:val="22"/>
          <w:lang w:val="ro-RO"/>
        </w:rPr>
      </w:pPr>
      <w:r>
        <w:rPr>
          <w:rFonts w:ascii="Times New Roman" w:hAnsi="Times New Roman" w:cs="Times New Roman"/>
          <w:szCs w:val="22"/>
          <w:lang w:val="ro-RO"/>
        </w:rPr>
        <w:t xml:space="preserve">şi </w:t>
      </w:r>
    </w:p>
    <w:p w:rsidR="008B190A" w:rsidRDefault="008B190A" w:rsidP="008B190A">
      <w:pPr>
        <w:spacing w:after="120"/>
        <w:jc w:val="both"/>
        <w:rPr>
          <w:rFonts w:ascii="Times New Roman" w:hAnsi="Times New Roman" w:cs="Times New Roman"/>
          <w:szCs w:val="22"/>
          <w:lang w:val="ro-RO"/>
        </w:rPr>
      </w:pPr>
      <w:r>
        <w:rPr>
          <w:rFonts w:ascii="Times New Roman" w:hAnsi="Times New Roman" w:cs="Times New Roman"/>
          <w:szCs w:val="22"/>
          <w:lang w:val="ro-RO"/>
        </w:rPr>
        <w:t>S.C................................................., cu sediul în ..................................,str. ................................ Nr..................., telefon ..................... fax ................................,înmatriculata la Registrul Comerţului din ........................................ sub nr............................,cod unic de înregistrare...................................., cont .............................................deschis la............................................ reprezentata de .................................................................având funcţia de.......................................... . în calitate de ASOCIAT</w:t>
      </w:r>
    </w:p>
    <w:p w:rsidR="008B190A" w:rsidRDefault="008B190A" w:rsidP="008B190A">
      <w:pPr>
        <w:spacing w:after="120"/>
        <w:rPr>
          <w:rFonts w:ascii="Times New Roman" w:hAnsi="Times New Roman" w:cs="Times New Roman"/>
          <w:szCs w:val="22"/>
          <w:lang w:val="ro-RO"/>
        </w:rPr>
      </w:pPr>
    </w:p>
    <w:p w:rsidR="008B190A" w:rsidRDefault="008B190A" w:rsidP="008B190A">
      <w:pPr>
        <w:spacing w:after="120"/>
        <w:rPr>
          <w:rFonts w:ascii="Times New Roman" w:hAnsi="Times New Roman" w:cs="Times New Roman"/>
          <w:b/>
          <w:szCs w:val="22"/>
          <w:lang w:val="ro-RO"/>
        </w:rPr>
      </w:pPr>
      <w:r>
        <w:rPr>
          <w:rFonts w:ascii="Times New Roman" w:hAnsi="Times New Roman" w:cs="Times New Roman"/>
          <w:b/>
          <w:szCs w:val="22"/>
          <w:lang w:val="ro-RO"/>
        </w:rPr>
        <w:t>CAPITOLUL II - OBIECTUL ACORDULUI</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2.</w:t>
      </w:r>
      <w:r>
        <w:rPr>
          <w:rFonts w:ascii="Times New Roman" w:hAnsi="Times New Roman" w:cs="Times New Roman"/>
          <w:szCs w:val="22"/>
          <w:lang w:val="ro-RO"/>
        </w:rPr>
        <w:t xml:space="preserve"> Obiectul prezentului acord îl constituie asocierea în vederea……………………..conform Documentaţiei de Atribuire puse la dispoziţie de către ...................</w:t>
      </w:r>
    </w:p>
    <w:p w:rsidR="008B190A" w:rsidRDefault="008B190A" w:rsidP="008B190A">
      <w:pPr>
        <w:spacing w:after="120"/>
        <w:rPr>
          <w:rFonts w:ascii="Times New Roman" w:hAnsi="Times New Roman" w:cs="Times New Roman"/>
          <w:b/>
          <w:szCs w:val="22"/>
          <w:lang w:val="ro-RO"/>
        </w:rPr>
      </w:pPr>
      <w:r>
        <w:rPr>
          <w:rFonts w:ascii="Times New Roman" w:hAnsi="Times New Roman" w:cs="Times New Roman"/>
          <w:b/>
          <w:szCs w:val="22"/>
          <w:lang w:val="ro-RO"/>
        </w:rPr>
        <w:t>CAPITOLUL III - TERMENUL ACORDULUI</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3</w:t>
      </w:r>
      <w:r>
        <w:rPr>
          <w:rFonts w:ascii="Times New Roman" w:hAnsi="Times New Roman" w:cs="Times New Roman"/>
          <w:szCs w:val="22"/>
          <w:lang w:val="ro-RO"/>
        </w:rPr>
        <w:t>. Prezentul acord rămâne în vigoare până la expirarea duratei de valabilitate a contractului, respectiv până la stingerea tuturor datoriilor legate de acesta.</w:t>
      </w:r>
    </w:p>
    <w:p w:rsidR="008B190A" w:rsidRDefault="008B190A" w:rsidP="008B190A">
      <w:pPr>
        <w:spacing w:after="120"/>
        <w:rPr>
          <w:rFonts w:ascii="Times New Roman" w:hAnsi="Times New Roman" w:cs="Times New Roman"/>
          <w:b/>
          <w:szCs w:val="22"/>
          <w:lang w:val="ro-RO"/>
        </w:rPr>
      </w:pPr>
      <w:r>
        <w:rPr>
          <w:rFonts w:ascii="Times New Roman" w:hAnsi="Times New Roman" w:cs="Times New Roman"/>
          <w:b/>
          <w:szCs w:val="22"/>
          <w:lang w:val="ro-RO"/>
        </w:rPr>
        <w:t>CAPITOLUL IV - ALTE CLAUZE</w:t>
      </w:r>
    </w:p>
    <w:p w:rsidR="008B190A" w:rsidRDefault="008B190A" w:rsidP="008B190A">
      <w:pPr>
        <w:spacing w:after="120"/>
        <w:rPr>
          <w:rFonts w:ascii="Times New Roman" w:hAnsi="Times New Roman" w:cs="Times New Roman"/>
          <w:szCs w:val="22"/>
          <w:lang w:val="ro-RO"/>
        </w:rPr>
      </w:pPr>
      <w:r>
        <w:rPr>
          <w:rFonts w:ascii="Times New Roman" w:hAnsi="Times New Roman" w:cs="Times New Roman"/>
          <w:b/>
          <w:szCs w:val="22"/>
          <w:lang w:val="ro-RO"/>
        </w:rPr>
        <w:t>Art. 4.</w:t>
      </w:r>
      <w:r>
        <w:rPr>
          <w:rFonts w:ascii="Times New Roman" w:hAnsi="Times New Roman" w:cs="Times New Roman"/>
          <w:szCs w:val="22"/>
          <w:lang w:val="ro-RO"/>
        </w:rPr>
        <w:t xml:space="preserve"> Partenerii convin ca liderul de asociere sa fie.................................................................</w:t>
      </w:r>
    </w:p>
    <w:p w:rsidR="008B190A" w:rsidRDefault="008B190A" w:rsidP="008B190A">
      <w:pPr>
        <w:spacing w:line="360" w:lineRule="auto"/>
        <w:jc w:val="both"/>
        <w:rPr>
          <w:rFonts w:ascii="Times New Roman" w:hAnsi="Times New Roman" w:cs="Times New Roman"/>
          <w:szCs w:val="22"/>
          <w:lang w:val="ro-RO"/>
        </w:rPr>
      </w:pPr>
      <w:r>
        <w:rPr>
          <w:rFonts w:ascii="Times New Roman" w:hAnsi="Times New Roman" w:cs="Times New Roman"/>
          <w:szCs w:val="22"/>
          <w:lang w:val="ro-RO"/>
        </w:rPr>
        <w:t>........................................... Contractul de achiziţie cu achizitorul va fi semnat de către liderul de asociere……………………………………………………………………………………………, desemnat ca fiind reprezentantul autorizat sa primească instrucţiunile pentru şi în numele oricăruia şi tuturor membrilor asocierii.</w:t>
      </w:r>
    </w:p>
    <w:p w:rsidR="008B190A" w:rsidRDefault="008B190A" w:rsidP="008B190A">
      <w:pPr>
        <w:spacing w:line="360" w:lineRule="auto"/>
        <w:jc w:val="both"/>
        <w:rPr>
          <w:rFonts w:ascii="Times New Roman" w:hAnsi="Times New Roman" w:cs="Times New Roman"/>
          <w:szCs w:val="22"/>
          <w:lang w:val="ro-RO"/>
        </w:rPr>
      </w:pP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5.</w:t>
      </w:r>
      <w:r>
        <w:rPr>
          <w:rFonts w:ascii="Times New Roman" w:hAnsi="Times New Roman" w:cs="Times New Roman"/>
          <w:szCs w:val="22"/>
          <w:lang w:val="ro-RO"/>
        </w:rPr>
        <w:t xml:space="preserve"> Părţile vor răspunde solidar şi individual în fata Beneficiarului în ceea ce priveşte toate obligaţiile şi responsabilităţile decurgând din sau în legătura cu Contractul.</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6.</w:t>
      </w:r>
      <w:r>
        <w:rPr>
          <w:rFonts w:ascii="Times New Roman" w:hAnsi="Times New Roman" w:cs="Times New Roman"/>
          <w:szCs w:val="22"/>
          <w:lang w:val="ro-RO"/>
        </w:rPr>
        <w:t xml:space="preserve"> În caz de adjudecare, asociaţii au convenit ca cotele de participare în cadrul asocierii vor fi următoarele:</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szCs w:val="22"/>
          <w:lang w:val="ro-RO"/>
        </w:rPr>
        <w:t>…............................................................................................. % (în</w:t>
      </w:r>
      <w:r>
        <w:rPr>
          <w:rFonts w:ascii="Times New Roman" w:hAnsi="Times New Roman" w:cs="Times New Roman"/>
          <w:i/>
          <w:szCs w:val="22"/>
          <w:lang w:val="ro-RO"/>
        </w:rPr>
        <w:t xml:space="preserve"> litere</w:t>
      </w:r>
      <w:r>
        <w:rPr>
          <w:rFonts w:ascii="Times New Roman" w:hAnsi="Times New Roman" w:cs="Times New Roman"/>
          <w:szCs w:val="22"/>
          <w:lang w:val="ro-RO"/>
        </w:rPr>
        <w:t>),</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szCs w:val="22"/>
          <w:lang w:val="ro-RO"/>
        </w:rPr>
        <w:t>…............................................................................................. % (în</w:t>
      </w:r>
      <w:r>
        <w:rPr>
          <w:rFonts w:ascii="Times New Roman" w:hAnsi="Times New Roman" w:cs="Times New Roman"/>
          <w:i/>
          <w:szCs w:val="22"/>
          <w:lang w:val="ro-RO"/>
        </w:rPr>
        <w:t xml:space="preserve"> litere</w:t>
      </w:r>
      <w:r>
        <w:rPr>
          <w:rFonts w:ascii="Times New Roman" w:hAnsi="Times New Roman" w:cs="Times New Roman"/>
          <w:szCs w:val="22"/>
          <w:lang w:val="ro-RO"/>
        </w:rPr>
        <w:t>)</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7</w:t>
      </w:r>
      <w:r>
        <w:rPr>
          <w:rFonts w:ascii="Times New Roman" w:hAnsi="Times New Roman" w:cs="Times New Roman"/>
          <w:szCs w:val="22"/>
          <w:lang w:val="ro-RO"/>
        </w:rPr>
        <w:t xml:space="preserve">. Asociaţii convin sa se susţină ori de câte ori va fi nevoie pe tot parcursul realizării contractului, </w:t>
      </w:r>
      <w:r>
        <w:rPr>
          <w:rFonts w:ascii="Times New Roman" w:hAnsi="Times New Roman" w:cs="Times New Roman"/>
          <w:szCs w:val="22"/>
          <w:lang w:val="ro-RO"/>
        </w:rPr>
        <w:lastRenderedPageBreak/>
        <w:t>acordându-şi sprijin de natura tehnica, manageriala sau/şi logistica ori de câte ori situaţia o cere.</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8.</w:t>
      </w:r>
      <w:r>
        <w:rPr>
          <w:rFonts w:ascii="Times New Roman" w:hAnsi="Times New Roman" w:cs="Times New Roman"/>
          <w:szCs w:val="22"/>
          <w:lang w:val="ro-RO"/>
        </w:rPr>
        <w:t xml:space="preserve">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9</w:t>
      </w:r>
      <w:r>
        <w:rPr>
          <w:rFonts w:ascii="Times New Roman" w:hAnsi="Times New Roman" w:cs="Times New Roman"/>
          <w:szCs w:val="22"/>
          <w:lang w:val="ro-RO"/>
        </w:rPr>
        <w:t>. Prezentul acord se completează în ceea ce priveşte termenele şi condiţiile de prestare a lucrărilor, cu prevederile contractului ce se va încheia între …............................... (liderul de asociere) şi Beneficiar.</w:t>
      </w:r>
    </w:p>
    <w:p w:rsidR="008B190A" w:rsidRDefault="008B190A" w:rsidP="008B190A">
      <w:pPr>
        <w:spacing w:after="120"/>
        <w:jc w:val="both"/>
        <w:rPr>
          <w:rFonts w:ascii="Times New Roman" w:hAnsi="Times New Roman" w:cs="Times New Roman"/>
          <w:szCs w:val="22"/>
          <w:lang w:val="ro-RO"/>
        </w:rPr>
      </w:pPr>
      <w:r>
        <w:rPr>
          <w:rFonts w:ascii="Times New Roman" w:hAnsi="Times New Roman" w:cs="Times New Roman"/>
          <w:szCs w:val="22"/>
          <w:lang w:val="ro-RO"/>
        </w:rPr>
        <w:t>Prezentul acord de asociere s-a încheiat astăzi ….................................. în …........ exemplare.</w:t>
      </w:r>
    </w:p>
    <w:p w:rsidR="008B190A" w:rsidRDefault="008B190A" w:rsidP="008B190A">
      <w:pPr>
        <w:spacing w:after="60"/>
        <w:jc w:val="both"/>
        <w:rPr>
          <w:rFonts w:ascii="Times New Roman" w:hAnsi="Times New Roman" w:cs="Times New Roman"/>
          <w:szCs w:val="22"/>
          <w:lang w:val="ro-RO"/>
        </w:rPr>
      </w:pPr>
    </w:p>
    <w:p w:rsidR="008B190A" w:rsidRDefault="008B190A" w:rsidP="008B190A">
      <w:pPr>
        <w:spacing w:after="120"/>
        <w:rPr>
          <w:rFonts w:ascii="Times New Roman" w:hAnsi="Times New Roman" w:cs="Times New Roman"/>
          <w:szCs w:val="22"/>
          <w:lang w:val="ro-RO"/>
        </w:rPr>
      </w:pPr>
      <w:r>
        <w:rPr>
          <w:rFonts w:ascii="Times New Roman" w:hAnsi="Times New Roman" w:cs="Times New Roman"/>
          <w:szCs w:val="22"/>
          <w:lang w:val="ro-RO"/>
        </w:rPr>
        <w:t>LIDER ASOCIAT</w:t>
      </w:r>
      <w:r>
        <w:rPr>
          <w:rFonts w:ascii="Times New Roman" w:hAnsi="Times New Roman" w:cs="Times New Roman"/>
          <w:szCs w:val="22"/>
          <w:lang w:val="ro-RO"/>
        </w:rPr>
        <w:tab/>
      </w:r>
      <w:r>
        <w:rPr>
          <w:rFonts w:ascii="Times New Roman" w:hAnsi="Times New Roman" w:cs="Times New Roman"/>
          <w:szCs w:val="22"/>
          <w:lang w:val="ro-RO"/>
        </w:rPr>
        <w:tab/>
      </w:r>
    </w:p>
    <w:p w:rsidR="008B190A" w:rsidRDefault="008B190A" w:rsidP="008B190A">
      <w:pPr>
        <w:spacing w:after="120"/>
        <w:rPr>
          <w:rFonts w:ascii="Times New Roman" w:hAnsi="Times New Roman" w:cs="Times New Roman"/>
          <w:i/>
          <w:szCs w:val="22"/>
          <w:lang w:val="ro-RO"/>
        </w:rPr>
      </w:pPr>
      <w:r>
        <w:rPr>
          <w:rFonts w:ascii="Times New Roman" w:hAnsi="Times New Roman" w:cs="Times New Roman"/>
          <w:i/>
          <w:szCs w:val="22"/>
          <w:lang w:val="ro-RO"/>
        </w:rPr>
        <w:t>semnătura</w:t>
      </w:r>
    </w:p>
    <w:p w:rsidR="008B190A" w:rsidRDefault="008B190A" w:rsidP="008B190A">
      <w:pPr>
        <w:spacing w:after="120"/>
        <w:rPr>
          <w:rFonts w:ascii="Times New Roman" w:hAnsi="Times New Roman" w:cs="Times New Roman"/>
          <w:szCs w:val="22"/>
          <w:lang w:val="ro-RO"/>
        </w:rPr>
      </w:pPr>
      <w:r>
        <w:rPr>
          <w:rFonts w:ascii="Times New Roman" w:hAnsi="Times New Roman" w:cs="Times New Roman"/>
          <w:szCs w:val="22"/>
          <w:lang w:val="ro-RO"/>
        </w:rPr>
        <w:t>ASOCIAT 1</w:t>
      </w:r>
    </w:p>
    <w:p w:rsidR="008B190A" w:rsidRDefault="008B190A" w:rsidP="008B190A">
      <w:pPr>
        <w:spacing w:after="120"/>
        <w:rPr>
          <w:rFonts w:ascii="Times New Roman" w:hAnsi="Times New Roman" w:cs="Times New Roman"/>
          <w:i/>
          <w:szCs w:val="22"/>
          <w:lang w:val="ro-RO"/>
        </w:rPr>
      </w:pPr>
      <w:r>
        <w:rPr>
          <w:rFonts w:ascii="Times New Roman" w:hAnsi="Times New Roman" w:cs="Times New Roman"/>
          <w:i/>
          <w:szCs w:val="22"/>
          <w:lang w:val="ro-RO"/>
        </w:rPr>
        <w:t xml:space="preserve">semnătura </w:t>
      </w:r>
      <w:r>
        <w:rPr>
          <w:rFonts w:ascii="Times New Roman" w:hAnsi="Times New Roman" w:cs="Times New Roman"/>
          <w:i/>
          <w:szCs w:val="22"/>
          <w:lang w:val="ro-RO"/>
        </w:rPr>
        <w:tab/>
      </w:r>
    </w:p>
    <w:p w:rsidR="008B190A" w:rsidRDefault="008B190A" w:rsidP="008B190A">
      <w:pPr>
        <w:pStyle w:val="BodyText"/>
        <w:spacing w:after="0"/>
        <w:ind w:left="1410" w:hanging="1410"/>
        <w:rPr>
          <w:rFonts w:ascii="Times New Roman" w:hAnsi="Times New Roman" w:cs="Times New Roman"/>
          <w:i/>
          <w:szCs w:val="22"/>
          <w:lang w:val="ro-RO"/>
        </w:rPr>
      </w:pPr>
      <w:r>
        <w:rPr>
          <w:rFonts w:ascii="Times New Roman" w:hAnsi="Times New Roman" w:cs="Times New Roman"/>
          <w:b/>
          <w:i/>
          <w:szCs w:val="22"/>
          <w:lang w:val="ro-RO"/>
        </w:rPr>
        <w:t xml:space="preserve">NOTA: </w:t>
      </w:r>
      <w:r>
        <w:rPr>
          <w:rFonts w:ascii="Times New Roman" w:hAnsi="Times New Roman" w:cs="Times New Roman"/>
          <w:b/>
          <w:i/>
          <w:szCs w:val="22"/>
          <w:lang w:val="ro-RO"/>
        </w:rPr>
        <w:tab/>
      </w:r>
      <w:r>
        <w:rPr>
          <w:rFonts w:ascii="Times New Roman" w:hAnsi="Times New Roman" w:cs="Times New Roman"/>
          <w:i/>
          <w:szCs w:val="22"/>
          <w:lang w:val="ro-RO"/>
        </w:rPr>
        <w:t>Prezentul Acord de Asociere conţine clauzele obligatorii, părţile putând adăuga şi alte clauze.</w:t>
      </w:r>
    </w:p>
    <w:p w:rsidR="008B190A" w:rsidRDefault="008B190A" w:rsidP="008B190A">
      <w:pPr>
        <w:pStyle w:val="BodyText"/>
        <w:spacing w:after="0"/>
        <w:ind w:left="1410" w:hanging="1410"/>
        <w:rPr>
          <w:rFonts w:ascii="Times New Roman" w:hAnsi="Times New Roman" w:cs="Times New Roman"/>
          <w:i/>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C13BAD" w:rsidRDefault="003B3F6D" w:rsidP="00C13BAD">
      <w:pPr>
        <w:spacing w:after="120"/>
        <w:rPr>
          <w:rFonts w:ascii="Times New Roman" w:hAnsi="Times New Roman" w:cs="Times New Roman"/>
          <w:szCs w:val="22"/>
          <w:lang w:val="ro-RO"/>
        </w:rPr>
      </w:pPr>
      <w:r>
        <w:rPr>
          <w:rFonts w:ascii="Times New Roman" w:hAnsi="Times New Roman" w:cs="Times New Roman"/>
          <w:szCs w:val="22"/>
          <w:lang w:val="ro-RO"/>
        </w:rPr>
        <w:tab/>
      </w:r>
      <w:r>
        <w:rPr>
          <w:rFonts w:ascii="Times New Roman" w:hAnsi="Times New Roman" w:cs="Times New Roman"/>
          <w:szCs w:val="22"/>
          <w:lang w:val="ro-RO"/>
        </w:rPr>
        <w:tab/>
      </w:r>
    </w:p>
    <w:p w:rsidR="00EB259F" w:rsidRDefault="003B3F6D" w:rsidP="00C13BAD">
      <w:pPr>
        <w:spacing w:after="120"/>
        <w:jc w:val="right"/>
        <w:rPr>
          <w:rFonts w:ascii="Times New Roman" w:hAnsi="Times New Roman" w:cs="Times New Roman"/>
          <w:b/>
          <w:szCs w:val="22"/>
          <w:lang w:val="ro-RO"/>
        </w:rPr>
      </w:pPr>
      <w:r>
        <w:rPr>
          <w:rFonts w:ascii="Times New Roman" w:hAnsi="Times New Roman" w:cs="Times New Roman"/>
          <w:szCs w:val="22"/>
          <w:lang w:val="ro-RO"/>
        </w:rPr>
        <w:lastRenderedPageBreak/>
        <w:tab/>
      </w:r>
      <w:r>
        <w:rPr>
          <w:rFonts w:ascii="Times New Roman" w:hAnsi="Times New Roman" w:cs="Times New Roman"/>
          <w:szCs w:val="22"/>
          <w:lang w:val="ro-RO"/>
        </w:rPr>
        <w:tab/>
      </w:r>
      <w:r>
        <w:rPr>
          <w:rFonts w:ascii="Times New Roman" w:hAnsi="Times New Roman" w:cs="Times New Roman"/>
          <w:szCs w:val="22"/>
          <w:lang w:val="ro-RO"/>
        </w:rPr>
        <w:tab/>
      </w:r>
      <w:r>
        <w:rPr>
          <w:rFonts w:ascii="Times New Roman" w:hAnsi="Times New Roman" w:cs="Times New Roman"/>
          <w:szCs w:val="22"/>
          <w:lang w:val="ro-RO"/>
        </w:rPr>
        <w:tab/>
      </w:r>
      <w:r>
        <w:rPr>
          <w:rFonts w:ascii="Times New Roman" w:hAnsi="Times New Roman" w:cs="Times New Roman"/>
          <w:szCs w:val="22"/>
          <w:lang w:val="ro-RO"/>
        </w:rPr>
        <w:tab/>
      </w:r>
      <w:r w:rsidRPr="003B3F6D">
        <w:rPr>
          <w:rFonts w:ascii="Times New Roman" w:hAnsi="Times New Roman" w:cs="Times New Roman"/>
          <w:b/>
          <w:szCs w:val="22"/>
          <w:lang w:val="ro-RO"/>
        </w:rPr>
        <w:t xml:space="preserve">Formular </w:t>
      </w:r>
      <w:r>
        <w:rPr>
          <w:rFonts w:ascii="Times New Roman" w:hAnsi="Times New Roman" w:cs="Times New Roman"/>
          <w:b/>
          <w:szCs w:val="22"/>
          <w:lang w:val="ro-RO"/>
        </w:rPr>
        <w:t xml:space="preserve">nr. </w:t>
      </w:r>
      <w:r w:rsidRPr="003B3F6D">
        <w:rPr>
          <w:rFonts w:ascii="Times New Roman" w:hAnsi="Times New Roman" w:cs="Times New Roman"/>
          <w:b/>
          <w:szCs w:val="22"/>
          <w:lang w:val="ro-RO"/>
        </w:rPr>
        <w:t>4</w:t>
      </w:r>
    </w:p>
    <w:p w:rsidR="00C13BAD" w:rsidRPr="003B3F6D" w:rsidRDefault="00C13BAD" w:rsidP="00C13BAD">
      <w:pPr>
        <w:spacing w:after="120"/>
        <w:jc w:val="right"/>
        <w:rPr>
          <w:rFonts w:ascii="Times New Roman" w:hAnsi="Times New Roman" w:cs="Times New Roman"/>
          <w:b/>
          <w:szCs w:val="22"/>
          <w:lang w:val="ro-RO"/>
        </w:rPr>
      </w:pPr>
    </w:p>
    <w:p w:rsidR="00BE31F7" w:rsidRPr="00BE31F7" w:rsidRDefault="00BE31F7" w:rsidP="005765D5">
      <w:pPr>
        <w:keepNext/>
        <w:widowControl/>
        <w:suppressAutoHyphens w:val="0"/>
        <w:spacing w:line="240" w:lineRule="exact"/>
        <w:ind w:left="1134" w:firstLine="567"/>
        <w:jc w:val="both"/>
        <w:outlineLvl w:val="0"/>
        <w:rPr>
          <w:rFonts w:ascii="Times New Roman" w:eastAsia="Times New Roman" w:hAnsi="Times New Roman" w:cs="Times New Roman"/>
          <w:b/>
          <w:bCs/>
          <w:kern w:val="0"/>
          <w:sz w:val="24"/>
          <w:lang w:val="ro-RO" w:eastAsia="ro-RO" w:bidi="ar-SA"/>
        </w:rPr>
      </w:pPr>
      <w:bookmarkStart w:id="3" w:name="__RefHeading__21_424471158"/>
      <w:bookmarkStart w:id="4" w:name="_Toc239572961"/>
      <w:bookmarkEnd w:id="3"/>
      <w:r w:rsidRPr="00BE31F7">
        <w:rPr>
          <w:rFonts w:ascii="Times New Roman" w:eastAsia="Times New Roman" w:hAnsi="Times New Roman" w:cs="Times New Roman"/>
          <w:b/>
          <w:bCs/>
          <w:kern w:val="0"/>
          <w:sz w:val="24"/>
          <w:lang w:val="ro-RO" w:eastAsia="ro-RO" w:bidi="ar-SA"/>
        </w:rPr>
        <w:t>DECLARAŢIE privind situaţia personală a operatorului economic</w:t>
      </w:r>
      <w:bookmarkEnd w:id="4"/>
    </w:p>
    <w:p w:rsidR="00BE31F7" w:rsidRPr="00BE31F7" w:rsidRDefault="00BE31F7" w:rsidP="00BE31F7">
      <w:pPr>
        <w:keepNext/>
        <w:widowControl/>
        <w:suppressAutoHyphens w:val="0"/>
        <w:spacing w:line="240" w:lineRule="exact"/>
        <w:jc w:val="both"/>
        <w:outlineLvl w:val="0"/>
        <w:rPr>
          <w:rFonts w:ascii="Times New Roman" w:eastAsia="Times New Roman" w:hAnsi="Times New Roman" w:cs="Times New Roman"/>
          <w:b/>
          <w:bCs/>
          <w:kern w:val="0"/>
          <w:sz w:val="24"/>
          <w:highlight w:val="green"/>
          <w:lang w:val="ro-RO" w:eastAsia="ro-RO" w:bidi="ar-SA"/>
        </w:rPr>
      </w:pPr>
    </w:p>
    <w:p w:rsidR="00BE31F7" w:rsidRPr="00BE31F7" w:rsidRDefault="00BE31F7" w:rsidP="00BE31F7">
      <w:pPr>
        <w:widowControl/>
        <w:suppressAutoHyphens w:val="0"/>
        <w:rPr>
          <w:rFonts w:ascii="Times New Roman" w:eastAsia="Times New Roman" w:hAnsi="Times New Roman" w:cs="Times New Roman"/>
          <w:kern w:val="0"/>
          <w:sz w:val="24"/>
          <w:lang w:val="ro-RO" w:eastAsia="en-US" w:bidi="ar-SA"/>
        </w:rPr>
      </w:pPr>
    </w:p>
    <w:p w:rsidR="00BE31F7" w:rsidRPr="00BE31F7" w:rsidRDefault="00BE31F7" w:rsidP="00BE31F7">
      <w:pPr>
        <w:widowControl/>
        <w:suppressAutoHyphens w:val="0"/>
        <w:rPr>
          <w:rFonts w:ascii="Times New Roman" w:eastAsia="Times New Roman" w:hAnsi="Times New Roman" w:cs="Times New Roman"/>
          <w:kern w:val="0"/>
          <w:sz w:val="24"/>
          <w:lang w:val="ro-RO" w:eastAsia="en-US" w:bidi="ar-SA"/>
        </w:rPr>
      </w:pPr>
      <w:r w:rsidRPr="00BE31F7">
        <w:rPr>
          <w:rFonts w:ascii="Times New Roman" w:eastAsia="Times New Roman" w:hAnsi="Times New Roman" w:cs="Times New Roman"/>
          <w:kern w:val="0"/>
          <w:sz w:val="24"/>
          <w:lang w:val="ro-RO" w:eastAsia="en-US" w:bidi="ar-SA"/>
        </w:rPr>
        <w:t>Operator Economic</w:t>
      </w:r>
    </w:p>
    <w:p w:rsidR="00BE31F7" w:rsidRPr="00BE31F7" w:rsidRDefault="00BE31F7" w:rsidP="00BE31F7">
      <w:pPr>
        <w:widowControl/>
        <w:suppressAutoHyphens w:val="0"/>
        <w:rPr>
          <w:rFonts w:ascii="Times New Roman" w:eastAsia="Times New Roman" w:hAnsi="Times New Roman" w:cs="Times New Roman"/>
          <w:kern w:val="0"/>
          <w:sz w:val="24"/>
          <w:lang w:val="ro-RO" w:eastAsia="en-US" w:bidi="ar-SA"/>
        </w:rPr>
      </w:pPr>
      <w:r w:rsidRPr="00BE31F7">
        <w:rPr>
          <w:rFonts w:ascii="Times New Roman" w:eastAsia="Times New Roman" w:hAnsi="Times New Roman" w:cs="Times New Roman"/>
          <w:kern w:val="0"/>
          <w:sz w:val="24"/>
          <w:lang w:val="ro-RO" w:eastAsia="en-US" w:bidi="ar-SA"/>
        </w:rPr>
        <w:t>..........................</w:t>
      </w:r>
    </w:p>
    <w:p w:rsidR="00BE31F7" w:rsidRPr="00BE31F7" w:rsidRDefault="00BE31F7" w:rsidP="00BE31F7">
      <w:pPr>
        <w:widowControl/>
        <w:suppressAutoHyphens w:val="0"/>
        <w:rPr>
          <w:rFonts w:ascii="Times New Roman" w:eastAsia="Times New Roman" w:hAnsi="Times New Roman" w:cs="Times New Roman"/>
          <w:kern w:val="0"/>
          <w:sz w:val="24"/>
          <w:lang w:val="ro-RO" w:eastAsia="en-US" w:bidi="ar-SA"/>
        </w:rPr>
      </w:pPr>
      <w:r w:rsidRPr="00BE31F7">
        <w:rPr>
          <w:rFonts w:ascii="Times New Roman" w:eastAsia="Times New Roman" w:hAnsi="Times New Roman" w:cs="Times New Roman"/>
          <w:kern w:val="0"/>
          <w:sz w:val="24"/>
          <w:lang w:val="ro-RO" w:eastAsia="en-US" w:bidi="ar-SA"/>
        </w:rPr>
        <w:t>(denumirea)</w:t>
      </w:r>
    </w:p>
    <w:p w:rsidR="00BE31F7" w:rsidRPr="00BE31F7" w:rsidRDefault="00BE31F7" w:rsidP="00BE31F7">
      <w:pPr>
        <w:widowControl/>
        <w:suppressAutoHyphens w:val="0"/>
        <w:rPr>
          <w:rFonts w:ascii="Times New Roman" w:eastAsia="Times New Roman" w:hAnsi="Times New Roman" w:cs="Times New Roman"/>
          <w:kern w:val="0"/>
          <w:sz w:val="24"/>
          <w:highlight w:val="green"/>
          <w:lang w:val="ro-RO" w:eastAsia="en-US" w:bidi="ar-SA"/>
        </w:rPr>
      </w:pPr>
    </w:p>
    <w:p w:rsidR="00BE31F7" w:rsidRPr="00BE31F7" w:rsidRDefault="00BE31F7" w:rsidP="00BE31F7">
      <w:pPr>
        <w:widowControl/>
        <w:suppressAutoHyphens w:val="0"/>
        <w:jc w:val="center"/>
        <w:rPr>
          <w:rFonts w:ascii="Times New Roman" w:eastAsia="Times New Roman" w:hAnsi="Times New Roman" w:cs="Times New Roman"/>
          <w:b/>
          <w:kern w:val="0"/>
          <w:sz w:val="24"/>
          <w:lang w:val="ro-RO" w:eastAsia="en-US" w:bidi="ar-SA"/>
        </w:rPr>
      </w:pPr>
      <w:r w:rsidRPr="00BE31F7">
        <w:rPr>
          <w:rFonts w:ascii="Times New Roman" w:eastAsia="Times New Roman" w:hAnsi="Times New Roman" w:cs="Times New Roman"/>
          <w:b/>
          <w:kern w:val="0"/>
          <w:sz w:val="24"/>
          <w:lang w:val="ro-RO" w:eastAsia="en-US" w:bidi="ar-SA"/>
        </w:rPr>
        <w:t>D E C L A R A Ţ I E</w:t>
      </w:r>
    </w:p>
    <w:p w:rsidR="00BE31F7" w:rsidRPr="00BE31F7" w:rsidRDefault="00BE31F7" w:rsidP="00BE31F7">
      <w:pPr>
        <w:widowControl/>
        <w:shd w:val="clear" w:color="auto" w:fill="FFFFFF"/>
        <w:tabs>
          <w:tab w:val="left" w:leader="dot" w:pos="7862"/>
        </w:tabs>
        <w:suppressAutoHyphens w:val="0"/>
        <w:ind w:firstLine="1080"/>
        <w:jc w:val="both"/>
        <w:rPr>
          <w:rFonts w:ascii="Times New Roman" w:eastAsia="Times New Roman" w:hAnsi="Times New Roman" w:cs="Times New Roman"/>
          <w:kern w:val="0"/>
          <w:sz w:val="24"/>
          <w:lang w:val="ro-RO" w:eastAsia="en-US" w:bidi="ar-SA"/>
        </w:rPr>
      </w:pPr>
      <w:r w:rsidRPr="00BE31F7">
        <w:rPr>
          <w:rFonts w:ascii="Times New Roman" w:eastAsia="Times New Roman" w:hAnsi="Times New Roman" w:cs="Times New Roman"/>
          <w:kern w:val="0"/>
          <w:sz w:val="24"/>
          <w:lang w:val="ro-RO" w:eastAsia="en-US" w:bidi="ar-SA"/>
        </w:rPr>
        <w:t xml:space="preserve">Subsemnatul, .............. reprezentant împuternicit al ......................... </w:t>
      </w:r>
      <w:r w:rsidRPr="00BE31F7">
        <w:rPr>
          <w:rFonts w:ascii="Times New Roman" w:eastAsia="Times New Roman" w:hAnsi="Times New Roman" w:cs="Times New Roman"/>
          <w:i/>
          <w:kern w:val="0"/>
          <w:sz w:val="24"/>
          <w:lang w:val="ro-RO" w:eastAsia="en-US" w:bidi="ar-SA"/>
        </w:rPr>
        <w:t>(denumirea operatorului economic</w:t>
      </w:r>
      <w:r w:rsidRPr="00BE31F7">
        <w:rPr>
          <w:rFonts w:ascii="Times New Roman" w:eastAsia="Times New Roman" w:hAnsi="Times New Roman" w:cs="Times New Roman"/>
          <w:kern w:val="0"/>
          <w:sz w:val="24"/>
          <w:lang w:val="ro-RO" w:eastAsia="en-US" w:bidi="ar-SA"/>
        </w:rPr>
        <w:t>)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180 din Ordonanţa de Urgenţă a Guvernului nr.34/2006 privind atribuirea contractelor de achiziţie publică, a contractelor de concesiune de lucrări publice şi a contractelor de concesiune de servicii, cu modificările şi completările ulterioare, aprobată prin Legea nr. 337/2006, respectiv în ultimii 5 ani nu am fost condamnat prin hotărâre definitivă a unei instanţe judecătoreşti pentru participarea la activităţi ale unei organizaţii criminale, pentru corupţie, fraudă şi/sau spălare de bani.</w:t>
      </w:r>
    </w:p>
    <w:p w:rsidR="00BE31F7" w:rsidRPr="00BE31F7" w:rsidRDefault="00BE31F7" w:rsidP="00BE31F7">
      <w:pPr>
        <w:widowControl/>
        <w:shd w:val="clear" w:color="auto" w:fill="FFFFFF"/>
        <w:suppressAutoHyphens w:val="0"/>
        <w:ind w:firstLine="1080"/>
        <w:jc w:val="both"/>
        <w:rPr>
          <w:rFonts w:ascii="Times New Roman" w:eastAsia="Times New Roman" w:hAnsi="Times New Roman" w:cs="Times New Roman"/>
          <w:kern w:val="0"/>
          <w:sz w:val="24"/>
          <w:lang w:val="ro-RO" w:eastAsia="en-US" w:bidi="ar-SA"/>
        </w:rPr>
      </w:pPr>
      <w:r w:rsidRPr="00BE31F7">
        <w:rPr>
          <w:rFonts w:ascii="Times New Roman" w:eastAsia="Times New Roman" w:hAnsi="Times New Roman" w:cs="Times New Roman"/>
          <w:kern w:val="0"/>
          <w:sz w:val="24"/>
          <w:lang w:val="ro-RO" w:eastAsia="en-US" w:bidi="ar-SA"/>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BE31F7" w:rsidRPr="00BE31F7" w:rsidRDefault="00BE31F7" w:rsidP="00BE31F7">
      <w:pPr>
        <w:widowControl/>
        <w:shd w:val="clear" w:color="auto" w:fill="FFFFFF"/>
        <w:tabs>
          <w:tab w:val="left" w:leader="dot" w:pos="7704"/>
        </w:tabs>
        <w:suppressAutoHyphens w:val="0"/>
        <w:ind w:firstLine="1080"/>
        <w:jc w:val="both"/>
        <w:rPr>
          <w:rFonts w:ascii="Times New Roman" w:eastAsia="Times New Roman" w:hAnsi="Times New Roman" w:cs="Times New Roman"/>
          <w:kern w:val="0"/>
          <w:sz w:val="24"/>
          <w:lang w:val="ro-RO" w:eastAsia="en-US" w:bidi="ar-SA"/>
        </w:rPr>
      </w:pPr>
      <w:r w:rsidRPr="00BE31F7">
        <w:rPr>
          <w:rFonts w:ascii="Times New Roman" w:eastAsia="Times New Roman" w:hAnsi="Times New Roman" w:cs="Times New Roman"/>
          <w:kern w:val="0"/>
          <w:sz w:val="24"/>
          <w:lang w:val="ro-RO" w:eastAsia="en-US" w:bidi="ar-SA"/>
        </w:rPr>
        <w:t xml:space="preserve">Subsemnatul, ................................. reprezentant împuternicit al ............. </w:t>
      </w:r>
      <w:r w:rsidRPr="00BE31F7">
        <w:rPr>
          <w:rFonts w:ascii="Times New Roman" w:eastAsia="Times New Roman" w:hAnsi="Times New Roman" w:cs="Times New Roman"/>
          <w:i/>
          <w:kern w:val="0"/>
          <w:sz w:val="24"/>
          <w:lang w:val="ro-RO" w:eastAsia="en-US" w:bidi="ar-SA"/>
        </w:rPr>
        <w:t>(denumirea operatorului economic),</w:t>
      </w:r>
      <w:r w:rsidRPr="00BE31F7">
        <w:rPr>
          <w:rFonts w:ascii="Times New Roman" w:eastAsia="Times New Roman" w:hAnsi="Times New Roman" w:cs="Times New Roman"/>
          <w:kern w:val="0"/>
          <w:sz w:val="24"/>
          <w:lang w:val="ro-RO" w:eastAsia="en-US" w:bidi="ar-SA"/>
        </w:rPr>
        <w:t xml:space="preserve"> în calitate de candidat/ofertant/ofertant asociat/terţ susţinător al candidatului/ofertantului, la procedura de ................. </w:t>
      </w:r>
      <w:r w:rsidRPr="00BE31F7">
        <w:rPr>
          <w:rFonts w:ascii="Times New Roman" w:eastAsia="Times New Roman" w:hAnsi="Times New Roman" w:cs="Times New Roman"/>
          <w:i/>
          <w:kern w:val="0"/>
          <w:sz w:val="24"/>
          <w:lang w:val="ro-RO" w:eastAsia="en-US" w:bidi="ar-SA"/>
        </w:rPr>
        <w:t>(se menţionează procedura)</w:t>
      </w:r>
      <w:r w:rsidRPr="00BE31F7">
        <w:rPr>
          <w:rFonts w:ascii="Times New Roman" w:eastAsia="Times New Roman" w:hAnsi="Times New Roman" w:cs="Times New Roman"/>
          <w:kern w:val="0"/>
          <w:sz w:val="24"/>
          <w:lang w:val="ro-RO" w:eastAsia="en-US" w:bidi="ar-SA"/>
        </w:rPr>
        <w:t xml:space="preserve"> pentru atribuirea contractului de achiziţie publică având ca obiect ....................... </w:t>
      </w:r>
      <w:r w:rsidRPr="00BE31F7">
        <w:rPr>
          <w:rFonts w:ascii="Times New Roman" w:eastAsia="Times New Roman" w:hAnsi="Times New Roman" w:cs="Times New Roman"/>
          <w:i/>
          <w:kern w:val="0"/>
          <w:sz w:val="24"/>
          <w:lang w:val="ro-RO" w:eastAsia="en-US" w:bidi="ar-SA"/>
        </w:rPr>
        <w:t>(denumirea produsului, serviciului sau lucrării),</w:t>
      </w:r>
      <w:r w:rsidRPr="00BE31F7">
        <w:rPr>
          <w:rFonts w:ascii="Times New Roman" w:eastAsia="Times New Roman" w:hAnsi="Times New Roman" w:cs="Times New Roman"/>
          <w:kern w:val="0"/>
          <w:sz w:val="24"/>
          <w:lang w:val="ro-RO" w:eastAsia="en-US" w:bidi="ar-SA"/>
        </w:rPr>
        <w:t xml:space="preserve"> codul CPV ............., la data de  ................ (zi/luna/an), organizată de ............ </w:t>
      </w:r>
      <w:r w:rsidRPr="00BE31F7">
        <w:rPr>
          <w:rFonts w:ascii="Times New Roman" w:eastAsia="Times New Roman" w:hAnsi="Times New Roman" w:cs="Times New Roman"/>
          <w:i/>
          <w:kern w:val="0"/>
          <w:sz w:val="24"/>
          <w:lang w:val="ro-RO" w:eastAsia="en-US" w:bidi="ar-SA"/>
        </w:rPr>
        <w:t>(denumirea</w:t>
      </w:r>
      <w:r w:rsidRPr="00BE31F7">
        <w:rPr>
          <w:rFonts w:ascii="Times New Roman" w:eastAsia="Times New Roman" w:hAnsi="Times New Roman" w:cs="Times New Roman"/>
          <w:kern w:val="0"/>
          <w:sz w:val="24"/>
          <w:lang w:val="ro-RO" w:eastAsia="en-US" w:bidi="ar-SA"/>
        </w:rPr>
        <w:t xml:space="preserve"> </w:t>
      </w:r>
      <w:r w:rsidRPr="00BE31F7">
        <w:rPr>
          <w:rFonts w:ascii="Times New Roman" w:eastAsia="Times New Roman" w:hAnsi="Times New Roman" w:cs="Times New Roman"/>
          <w:i/>
          <w:kern w:val="0"/>
          <w:sz w:val="24"/>
          <w:lang w:val="ro-RO" w:eastAsia="en-US" w:bidi="ar-SA"/>
        </w:rPr>
        <w:t>autorităţii contractante),</w:t>
      </w:r>
      <w:r w:rsidRPr="00BE31F7">
        <w:rPr>
          <w:rFonts w:ascii="Times New Roman" w:eastAsia="Times New Roman" w:hAnsi="Times New Roman" w:cs="Times New Roman"/>
          <w:kern w:val="0"/>
          <w:sz w:val="24"/>
          <w:lang w:val="ro-RO" w:eastAsia="en-US" w:bidi="ar-SA"/>
        </w:rPr>
        <w:t xml:space="preserve"> declar pe propria </w:t>
      </w:r>
      <w:r w:rsidRPr="00BE31F7">
        <w:rPr>
          <w:rFonts w:ascii="Times New Roman" w:eastAsia="Times New Roman" w:hAnsi="Times New Roman" w:cs="Times New Roman"/>
          <w:spacing w:val="-1"/>
          <w:kern w:val="0"/>
          <w:sz w:val="24"/>
          <w:lang w:val="ro-RO" w:eastAsia="en-US" w:bidi="ar-SA"/>
        </w:rPr>
        <w:t>răspundere că:</w:t>
      </w:r>
    </w:p>
    <w:p w:rsidR="00BE31F7" w:rsidRPr="00BE31F7" w:rsidRDefault="00BE31F7" w:rsidP="00BE31F7">
      <w:pPr>
        <w:widowControl/>
        <w:numPr>
          <w:ilvl w:val="0"/>
          <w:numId w:val="22"/>
        </w:numPr>
        <w:shd w:val="clear" w:color="auto" w:fill="FFFFFF"/>
        <w:suppressAutoHyphens w:val="0"/>
        <w:autoSpaceDE w:val="0"/>
        <w:autoSpaceDN w:val="0"/>
        <w:adjustRightInd w:val="0"/>
        <w:ind w:right="10" w:firstLine="1080"/>
        <w:jc w:val="both"/>
        <w:rPr>
          <w:rFonts w:ascii="Times New Roman" w:eastAsia="Times New Roman" w:hAnsi="Times New Roman" w:cs="Times New Roman"/>
          <w:spacing w:val="-5"/>
          <w:kern w:val="0"/>
          <w:sz w:val="24"/>
          <w:lang w:val="ro-RO" w:eastAsia="en-US" w:bidi="ar-SA"/>
        </w:rPr>
      </w:pPr>
      <w:r>
        <w:rPr>
          <w:rFonts w:ascii="Times New Roman" w:eastAsia="Times New Roman" w:hAnsi="Times New Roman" w:cs="Times New Roman"/>
          <w:kern w:val="0"/>
          <w:sz w:val="24"/>
          <w:lang w:val="ro-RO" w:eastAsia="en-US" w:bidi="ar-SA"/>
        </w:rPr>
        <w:t>nu</w:t>
      </w:r>
      <w:r w:rsidRPr="00BE31F7">
        <w:rPr>
          <w:rFonts w:ascii="Times New Roman" w:eastAsia="Times New Roman" w:hAnsi="Times New Roman" w:cs="Times New Roman"/>
          <w:kern w:val="0"/>
          <w:sz w:val="24"/>
          <w:lang w:val="ro-RO" w:eastAsia="en-US" w:bidi="ar-SA"/>
        </w:rPr>
        <w:t xml:space="preserve"> a</w:t>
      </w:r>
      <w:r>
        <w:rPr>
          <w:rFonts w:ascii="Times New Roman" w:eastAsia="Times New Roman" w:hAnsi="Times New Roman" w:cs="Times New Roman"/>
          <w:kern w:val="0"/>
          <w:sz w:val="24"/>
          <w:lang w:val="ro-RO" w:eastAsia="en-US" w:bidi="ar-SA"/>
        </w:rPr>
        <w:t>m</w:t>
      </w:r>
      <w:r w:rsidRPr="00BE31F7">
        <w:rPr>
          <w:rFonts w:ascii="Times New Roman" w:eastAsia="Times New Roman" w:hAnsi="Times New Roman" w:cs="Times New Roman"/>
          <w:kern w:val="0"/>
          <w:sz w:val="24"/>
          <w:lang w:val="ro-RO" w:eastAsia="en-US" w:bidi="ar-SA"/>
        </w:rPr>
        <w:t xml:space="preserve"> intrat în faliment ca urmare a hotărârii pronunţate de judecătorul-sindic;</w:t>
      </w:r>
    </w:p>
    <w:p w:rsidR="00BE31F7" w:rsidRPr="00BE31F7" w:rsidRDefault="00BE31F7" w:rsidP="00BE31F7">
      <w:pPr>
        <w:widowControl/>
        <w:numPr>
          <w:ilvl w:val="0"/>
          <w:numId w:val="22"/>
        </w:numPr>
        <w:shd w:val="clear" w:color="auto" w:fill="FFFFFF"/>
        <w:tabs>
          <w:tab w:val="left" w:leader="dot" w:pos="6446"/>
        </w:tabs>
        <w:suppressAutoHyphens w:val="0"/>
        <w:autoSpaceDE w:val="0"/>
        <w:autoSpaceDN w:val="0"/>
        <w:adjustRightInd w:val="0"/>
        <w:ind w:right="14" w:firstLine="1080"/>
        <w:jc w:val="both"/>
        <w:rPr>
          <w:rFonts w:ascii="Times New Roman" w:eastAsia="Times New Roman" w:hAnsi="Times New Roman" w:cs="Times New Roman"/>
          <w:spacing w:val="-5"/>
          <w:kern w:val="0"/>
          <w:sz w:val="24"/>
          <w:lang w:val="ro-RO" w:eastAsia="en-US" w:bidi="ar-SA"/>
        </w:rPr>
      </w:pPr>
      <w:r w:rsidRPr="00BE31F7">
        <w:rPr>
          <w:rFonts w:ascii="Times New Roman" w:eastAsia="Times New Roman" w:hAnsi="Times New Roman" w:cs="Times New Roman"/>
          <w:kern w:val="0"/>
          <w:sz w:val="24"/>
          <w:lang w:val="ro-RO" w:eastAsia="en-US" w:bidi="ar-SA"/>
        </w:rPr>
        <w:t>mi-am îndeplinit obligaţiile de plată a impozitelor, taxelor şi contribuţiilor de asigurări sociale către bugetele componente ale bugetului general consolidat, în conformitate cu prevederile legale în vigoare în România sau în ţara în care sunt stabilit pana la data solicitată;</w:t>
      </w:r>
    </w:p>
    <w:p w:rsidR="00BE31F7" w:rsidRPr="00BE31F7" w:rsidRDefault="00BE31F7" w:rsidP="00BE31F7">
      <w:pPr>
        <w:widowControl/>
        <w:numPr>
          <w:ilvl w:val="0"/>
          <w:numId w:val="22"/>
        </w:numPr>
        <w:shd w:val="clear" w:color="auto" w:fill="FFFFFF"/>
        <w:tabs>
          <w:tab w:val="left" w:leader="dot" w:pos="6446"/>
        </w:tabs>
        <w:suppressAutoHyphens w:val="0"/>
        <w:autoSpaceDE w:val="0"/>
        <w:autoSpaceDN w:val="0"/>
        <w:adjustRightInd w:val="0"/>
        <w:ind w:right="14" w:firstLine="1080"/>
        <w:jc w:val="both"/>
        <w:rPr>
          <w:rFonts w:ascii="Times New Roman" w:eastAsia="Times New Roman" w:hAnsi="Times New Roman" w:cs="Times New Roman"/>
          <w:spacing w:val="-5"/>
          <w:kern w:val="0"/>
          <w:sz w:val="24"/>
          <w:lang w:val="ro-RO" w:eastAsia="en-US" w:bidi="ar-SA"/>
        </w:rPr>
      </w:pPr>
      <w:r w:rsidRPr="00BE31F7">
        <w:rPr>
          <w:rFonts w:ascii="Times New Roman" w:eastAsia="Times New Roman" w:hAnsi="Times New Roman" w:cs="Times New Roman"/>
          <w:iCs/>
          <w:spacing w:val="-5"/>
          <w:kern w:val="0"/>
          <w:sz w:val="24"/>
          <w:lang w:val="ro-RO" w:eastAsia="en-US" w:bidi="ar-SA"/>
        </w:rPr>
        <w:t xml:space="preserve"> în ultimii 2 ani, am îndeplinit integral obligaţiile contractuale şi nu am produs grave prejudicii beneficiarilor;</w:t>
      </w:r>
    </w:p>
    <w:p w:rsidR="00BE31F7" w:rsidRPr="00BE31F7" w:rsidRDefault="00BE31F7" w:rsidP="00BE31F7">
      <w:pPr>
        <w:widowControl/>
        <w:numPr>
          <w:ilvl w:val="0"/>
          <w:numId w:val="22"/>
        </w:numPr>
        <w:shd w:val="clear" w:color="auto" w:fill="FFFFFF"/>
        <w:suppressAutoHyphens w:val="0"/>
        <w:autoSpaceDE w:val="0"/>
        <w:autoSpaceDN w:val="0"/>
        <w:adjustRightInd w:val="0"/>
        <w:ind w:right="14" w:firstLine="1080"/>
        <w:jc w:val="both"/>
        <w:rPr>
          <w:rFonts w:ascii="Times New Roman" w:eastAsia="Times New Roman" w:hAnsi="Times New Roman" w:cs="Times New Roman"/>
          <w:spacing w:val="-6"/>
          <w:kern w:val="0"/>
          <w:sz w:val="24"/>
          <w:lang w:val="ro-RO" w:eastAsia="en-US" w:bidi="ar-SA"/>
        </w:rPr>
      </w:pPr>
      <w:r w:rsidRPr="00BE31F7">
        <w:rPr>
          <w:rFonts w:ascii="Times New Roman" w:eastAsia="Times New Roman" w:hAnsi="Times New Roman" w:cs="Times New Roman"/>
          <w:kern w:val="0"/>
          <w:sz w:val="24"/>
          <w:lang w:val="ro-RO" w:eastAsia="en-US" w:bidi="ar-SA"/>
        </w:rPr>
        <w:t xml:space="preserve"> nu am fost condamnat, în ultimii 3 ani, prin hotărârea definitivă a unei instanţe judecătoreşti, pentru o faptă care a adus atingere eticii profesionale sau pentru comiterea unei greşeli în materie profesională.</w:t>
      </w:r>
    </w:p>
    <w:p w:rsidR="00BE31F7" w:rsidRPr="00BE31F7" w:rsidRDefault="00BE31F7" w:rsidP="00BE31F7">
      <w:pPr>
        <w:widowControl/>
        <w:shd w:val="clear" w:color="auto" w:fill="FFFFFF"/>
        <w:suppressAutoHyphens w:val="0"/>
        <w:ind w:right="10" w:firstLine="1080"/>
        <w:jc w:val="both"/>
        <w:rPr>
          <w:rFonts w:ascii="Times New Roman" w:eastAsia="Times New Roman" w:hAnsi="Times New Roman" w:cs="Times New Roman"/>
          <w:kern w:val="0"/>
          <w:sz w:val="24"/>
          <w:lang w:val="ro-RO" w:eastAsia="en-US" w:bidi="ar-SA"/>
        </w:rPr>
      </w:pPr>
      <w:r w:rsidRPr="00BE31F7">
        <w:rPr>
          <w:rFonts w:ascii="Times New Roman" w:eastAsia="Times New Roman" w:hAnsi="Times New Roman" w:cs="Times New Roman"/>
          <w:kern w:val="0"/>
          <w:sz w:val="24"/>
          <w:lang w:val="ro-RO" w:eastAsia="en-US" w:bidi="ar-SA"/>
        </w:rPr>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BE31F7" w:rsidRPr="00BE31F7" w:rsidRDefault="00BE31F7" w:rsidP="00BE31F7">
      <w:pPr>
        <w:widowControl/>
        <w:shd w:val="clear" w:color="auto" w:fill="FFFFFF"/>
        <w:suppressAutoHyphens w:val="0"/>
        <w:ind w:right="10" w:firstLine="1077"/>
        <w:jc w:val="both"/>
        <w:rPr>
          <w:rFonts w:ascii="Times New Roman" w:eastAsia="Times New Roman" w:hAnsi="Times New Roman" w:cs="Times New Roman"/>
          <w:kern w:val="0"/>
          <w:sz w:val="24"/>
          <w:lang w:val="ro-RO" w:eastAsia="en-US" w:bidi="ar-SA"/>
        </w:rPr>
      </w:pPr>
      <w:r w:rsidRPr="00BE31F7">
        <w:rPr>
          <w:rFonts w:ascii="Times New Roman" w:eastAsia="Times New Roman" w:hAnsi="Times New Roman" w:cs="Times New Roman"/>
          <w:kern w:val="0"/>
          <w:sz w:val="24"/>
          <w:lang w:val="ro-RO" w:eastAsia="en-US" w:bidi="ar-SA"/>
        </w:rPr>
        <w:t>Înţeleg ca în cazul în care această declaraţie nu este conformă cu realitatea sunt pasibil de încălcarea prevederilor legislaţiei penale privind falsul în declaraţii.</w:t>
      </w:r>
    </w:p>
    <w:p w:rsidR="00BE31F7" w:rsidRPr="00BE31F7" w:rsidRDefault="00BE31F7" w:rsidP="00BE31F7">
      <w:pPr>
        <w:widowControl/>
        <w:shd w:val="clear" w:color="auto" w:fill="FFFFFF"/>
        <w:suppressAutoHyphens w:val="0"/>
        <w:ind w:firstLine="1077"/>
        <w:rPr>
          <w:rFonts w:ascii="Times New Roman" w:eastAsia="Times New Roman" w:hAnsi="Times New Roman" w:cs="Times New Roman"/>
          <w:spacing w:val="-1"/>
          <w:kern w:val="0"/>
          <w:sz w:val="24"/>
          <w:lang w:val="ro-RO" w:eastAsia="en-US" w:bidi="ar-SA"/>
        </w:rPr>
      </w:pPr>
    </w:p>
    <w:p w:rsidR="00BE31F7" w:rsidRPr="00BE31F7" w:rsidRDefault="00BE31F7" w:rsidP="00BE31F7">
      <w:pPr>
        <w:widowControl/>
        <w:shd w:val="clear" w:color="auto" w:fill="FFFFFF"/>
        <w:suppressAutoHyphens w:val="0"/>
        <w:ind w:left="720" w:firstLine="357"/>
        <w:rPr>
          <w:rFonts w:ascii="Times New Roman" w:eastAsia="Times New Roman" w:hAnsi="Times New Roman" w:cs="Times New Roman"/>
          <w:spacing w:val="-1"/>
          <w:kern w:val="0"/>
          <w:sz w:val="24"/>
          <w:lang w:val="ro-RO" w:eastAsia="en-US" w:bidi="ar-SA"/>
        </w:rPr>
      </w:pPr>
      <w:r w:rsidRPr="00BE31F7">
        <w:rPr>
          <w:rFonts w:ascii="Times New Roman" w:eastAsia="Times New Roman" w:hAnsi="Times New Roman" w:cs="Times New Roman"/>
          <w:spacing w:val="-1"/>
          <w:kern w:val="0"/>
          <w:sz w:val="24"/>
          <w:lang w:val="ro-RO" w:eastAsia="en-US" w:bidi="ar-SA"/>
        </w:rPr>
        <w:t>Data completării</w:t>
      </w:r>
    </w:p>
    <w:p w:rsidR="00BE31F7" w:rsidRPr="00BE31F7" w:rsidRDefault="00BE31F7" w:rsidP="00BE31F7">
      <w:pPr>
        <w:widowControl/>
        <w:shd w:val="clear" w:color="auto" w:fill="FFFFFF"/>
        <w:suppressAutoHyphens w:val="0"/>
        <w:ind w:left="720" w:firstLine="357"/>
        <w:rPr>
          <w:rFonts w:ascii="Times New Roman" w:eastAsia="Times New Roman" w:hAnsi="Times New Roman" w:cs="Times New Roman"/>
          <w:spacing w:val="-1"/>
          <w:kern w:val="0"/>
          <w:sz w:val="24"/>
          <w:lang w:val="ro-RO" w:eastAsia="en-US" w:bidi="ar-SA"/>
        </w:rPr>
      </w:pPr>
    </w:p>
    <w:p w:rsidR="00BE31F7" w:rsidRPr="00BE31F7" w:rsidRDefault="00BE31F7" w:rsidP="00BE31F7">
      <w:pPr>
        <w:widowControl/>
        <w:shd w:val="clear" w:color="auto" w:fill="FFFFFF"/>
        <w:suppressAutoHyphens w:val="0"/>
        <w:ind w:firstLine="720"/>
        <w:jc w:val="both"/>
        <w:rPr>
          <w:rFonts w:ascii="Times New Roman" w:eastAsia="Times New Roman" w:hAnsi="Times New Roman" w:cs="Times New Roman"/>
          <w:spacing w:val="-1"/>
          <w:kern w:val="0"/>
          <w:sz w:val="24"/>
          <w:lang w:val="ro-RO" w:eastAsia="en-US" w:bidi="ar-SA"/>
        </w:rPr>
      </w:pPr>
      <w:r w:rsidRPr="00BE31F7">
        <w:rPr>
          <w:rFonts w:ascii="Times New Roman" w:eastAsia="Times New Roman" w:hAnsi="Times New Roman" w:cs="Times New Roman"/>
          <w:spacing w:val="-1"/>
          <w:kern w:val="0"/>
          <w:sz w:val="24"/>
          <w:lang w:val="ro-RO" w:eastAsia="en-US" w:bidi="ar-SA"/>
        </w:rPr>
        <w:t>Operator economic,</w:t>
      </w:r>
    </w:p>
    <w:p w:rsidR="00BE31F7" w:rsidRPr="00BE31F7" w:rsidRDefault="00BE31F7" w:rsidP="00BE31F7">
      <w:pPr>
        <w:widowControl/>
        <w:shd w:val="clear" w:color="auto" w:fill="FFFFFF"/>
        <w:suppressAutoHyphens w:val="0"/>
        <w:ind w:firstLine="720"/>
        <w:rPr>
          <w:rFonts w:ascii="Times New Roman" w:eastAsia="Times New Roman" w:hAnsi="Times New Roman" w:cs="Times New Roman"/>
          <w:spacing w:val="-1"/>
          <w:kern w:val="0"/>
          <w:sz w:val="24"/>
          <w:lang w:val="ro-RO" w:eastAsia="en-US" w:bidi="ar-SA"/>
        </w:rPr>
      </w:pPr>
      <w:r w:rsidRPr="00BE31F7">
        <w:rPr>
          <w:rFonts w:ascii="Times New Roman" w:eastAsia="Times New Roman" w:hAnsi="Times New Roman" w:cs="Times New Roman"/>
          <w:spacing w:val="-1"/>
          <w:kern w:val="0"/>
          <w:sz w:val="24"/>
          <w:lang w:val="ro-RO" w:eastAsia="en-US" w:bidi="ar-SA"/>
        </w:rPr>
        <w:t>.................................</w:t>
      </w:r>
    </w:p>
    <w:p w:rsidR="00BE31F7" w:rsidRPr="00BE31F7" w:rsidRDefault="00BE31F7" w:rsidP="00BE31F7">
      <w:pPr>
        <w:widowControl/>
        <w:shd w:val="clear" w:color="auto" w:fill="FFFFFF"/>
        <w:suppressAutoHyphens w:val="0"/>
        <w:spacing w:before="254"/>
        <w:ind w:firstLine="720"/>
        <w:rPr>
          <w:rFonts w:ascii="Times New Roman" w:eastAsia="Times New Roman" w:hAnsi="Times New Roman" w:cs="Times New Roman"/>
          <w:i/>
          <w:spacing w:val="-1"/>
          <w:kern w:val="0"/>
          <w:sz w:val="24"/>
          <w:lang w:val="ro-RO" w:eastAsia="en-US" w:bidi="ar-SA"/>
        </w:rPr>
      </w:pPr>
      <w:r w:rsidRPr="00BE31F7">
        <w:rPr>
          <w:rFonts w:ascii="Times New Roman" w:eastAsia="Times New Roman" w:hAnsi="Times New Roman" w:cs="Times New Roman"/>
          <w:i/>
          <w:spacing w:val="-1"/>
          <w:kern w:val="0"/>
          <w:sz w:val="24"/>
          <w:lang w:val="ro-RO" w:eastAsia="en-US" w:bidi="ar-SA"/>
        </w:rPr>
        <w:t>(semnătură autorizată)</w:t>
      </w:r>
    </w:p>
    <w:p w:rsidR="003B3F6D" w:rsidRDefault="003B3F6D">
      <w:pPr>
        <w:pStyle w:val="StyleFormularItalic"/>
        <w:jc w:val="right"/>
        <w:rPr>
          <w:rFonts w:ascii="Times New Roman" w:hAnsi="Times New Roman" w:cs="Times New Roman"/>
        </w:rPr>
      </w:pPr>
    </w:p>
    <w:p w:rsidR="0026772F" w:rsidRDefault="0026772F" w:rsidP="0026772F">
      <w:pPr>
        <w:pageBreakBefore/>
        <w:jc w:val="right"/>
        <w:rPr>
          <w:rFonts w:ascii="Times New Roman" w:hAnsi="Times New Roman" w:cs="Times New Roman"/>
          <w:b/>
          <w:szCs w:val="22"/>
          <w:lang w:val="ro-RO"/>
        </w:rPr>
      </w:pPr>
      <w:r>
        <w:rPr>
          <w:rFonts w:ascii="Times New Roman" w:hAnsi="Times New Roman" w:cs="Times New Roman"/>
          <w:b/>
          <w:szCs w:val="22"/>
          <w:lang w:val="ro-RO"/>
        </w:rPr>
        <w:lastRenderedPageBreak/>
        <w:t>Formularul nr. 5</w:t>
      </w:r>
    </w:p>
    <w:p w:rsidR="0026772F" w:rsidRDefault="0026772F" w:rsidP="0026772F">
      <w:pPr>
        <w:autoSpaceDE w:val="0"/>
        <w:ind w:right="-2"/>
        <w:jc w:val="center"/>
        <w:rPr>
          <w:rFonts w:ascii="Times New Roman" w:hAnsi="Times New Roman" w:cs="Times New Roman"/>
          <w:b/>
          <w:szCs w:val="22"/>
          <w:lang w:val="ro-RO"/>
        </w:rPr>
      </w:pPr>
    </w:p>
    <w:p w:rsidR="0026772F" w:rsidRDefault="0026772F" w:rsidP="0026772F">
      <w:pPr>
        <w:pStyle w:val="Heading1"/>
        <w:numPr>
          <w:ilvl w:val="0"/>
          <w:numId w:val="0"/>
        </w:numPr>
        <w:jc w:val="center"/>
        <w:rPr>
          <w:rFonts w:ascii="Times New Roman" w:hAnsi="Times New Roman" w:cs="Times New Roman"/>
          <w:sz w:val="22"/>
          <w:szCs w:val="22"/>
          <w:lang w:val="ro-RO"/>
        </w:rPr>
      </w:pPr>
      <w:r>
        <w:rPr>
          <w:rFonts w:ascii="Times New Roman" w:hAnsi="Times New Roman" w:cs="Times New Roman"/>
          <w:sz w:val="22"/>
          <w:szCs w:val="22"/>
          <w:lang w:val="ro-RO"/>
        </w:rPr>
        <w:br/>
        <w:t>Declaratie privind participarea la licitaţie cu ofertă independentă</w:t>
      </w:r>
    </w:p>
    <w:p w:rsidR="0026772F" w:rsidRDefault="0026772F" w:rsidP="0026772F">
      <w:pPr>
        <w:autoSpaceDE w:val="0"/>
        <w:jc w:val="both"/>
        <w:rPr>
          <w:rFonts w:ascii="Times New Roman" w:hAnsi="Times New Roman" w:cs="Times New Roman"/>
          <w:i/>
          <w:szCs w:val="22"/>
          <w:lang w:val="ro-RO"/>
        </w:rPr>
      </w:pPr>
      <w:r>
        <w:rPr>
          <w:rFonts w:ascii="Times New Roman" w:hAnsi="Times New Roman" w:cs="Times New Roman"/>
          <w:i/>
          <w:szCs w:val="22"/>
          <w:lang w:val="ro-RO"/>
        </w:rPr>
        <w:t>Către _________________________________________</w:t>
      </w:r>
    </w:p>
    <w:p w:rsidR="0026772F" w:rsidRDefault="0026772F" w:rsidP="0026772F">
      <w:pPr>
        <w:autoSpaceDE w:val="0"/>
        <w:jc w:val="both"/>
        <w:rPr>
          <w:rFonts w:ascii="Times New Roman" w:hAnsi="Times New Roman" w:cs="Times New Roman"/>
          <w:i/>
          <w:szCs w:val="22"/>
          <w:lang w:val="ro-RO"/>
        </w:rPr>
      </w:pPr>
      <w:r>
        <w:rPr>
          <w:rFonts w:ascii="Times New Roman" w:hAnsi="Times New Roman" w:cs="Times New Roman"/>
          <w:i/>
          <w:szCs w:val="22"/>
          <w:lang w:val="ro-RO"/>
        </w:rPr>
        <w:t xml:space="preserve">                (denumirea autorităţii contractante şi adresa completă)</w:t>
      </w:r>
    </w:p>
    <w:p w:rsidR="0026772F" w:rsidRDefault="0026772F" w:rsidP="0026772F">
      <w:pPr>
        <w:autoSpaceDE w:val="0"/>
        <w:jc w:val="both"/>
        <w:rPr>
          <w:rFonts w:ascii="Times New Roman" w:hAnsi="Times New Roman" w:cs="Times New Roman"/>
          <w:i/>
          <w:szCs w:val="22"/>
          <w:lang w:val="ro-RO"/>
        </w:rPr>
      </w:pPr>
    </w:p>
    <w:p w:rsidR="0026772F" w:rsidRDefault="0026772F" w:rsidP="0026772F">
      <w:pPr>
        <w:autoSpaceDE w:val="0"/>
        <w:ind w:firstLine="720"/>
        <w:jc w:val="both"/>
        <w:rPr>
          <w:rFonts w:ascii="Times New Roman" w:hAnsi="Times New Roman" w:cs="Times New Roman"/>
          <w:i/>
          <w:szCs w:val="22"/>
          <w:lang w:val="ro-RO"/>
        </w:rPr>
      </w:pPr>
      <w:r>
        <w:rPr>
          <w:rFonts w:ascii="Times New Roman" w:hAnsi="Times New Roman" w:cs="Times New Roman"/>
          <w:i/>
          <w:szCs w:val="22"/>
          <w:lang w:val="ro-RO"/>
        </w:rPr>
        <w:t>Procedura de atribuire____________________</w:t>
      </w:r>
    </w:p>
    <w:p w:rsidR="0026772F" w:rsidRDefault="0026772F" w:rsidP="0026772F">
      <w:pPr>
        <w:autoSpaceDE w:val="0"/>
        <w:ind w:firstLine="720"/>
        <w:jc w:val="both"/>
        <w:rPr>
          <w:rFonts w:ascii="Times New Roman" w:hAnsi="Times New Roman" w:cs="Times New Roman"/>
          <w:i/>
          <w:szCs w:val="22"/>
          <w:lang w:val="ro-RO"/>
        </w:rPr>
      </w:pPr>
      <w:r>
        <w:rPr>
          <w:rFonts w:ascii="Times New Roman" w:hAnsi="Times New Roman" w:cs="Times New Roman"/>
          <w:i/>
          <w:szCs w:val="22"/>
          <w:lang w:val="ro-RO"/>
        </w:rPr>
        <w:t>Nr. invitaţie / anunţ de participare________________</w:t>
      </w:r>
    </w:p>
    <w:p w:rsidR="0026772F" w:rsidRDefault="0026772F" w:rsidP="0026772F">
      <w:pPr>
        <w:autoSpaceDE w:val="0"/>
        <w:ind w:firstLine="720"/>
        <w:jc w:val="both"/>
        <w:rPr>
          <w:rFonts w:ascii="Times New Roman" w:hAnsi="Times New Roman" w:cs="Times New Roman"/>
          <w:i/>
          <w:szCs w:val="22"/>
          <w:lang w:val="ro-RO"/>
        </w:rPr>
      </w:pPr>
      <w:r>
        <w:rPr>
          <w:rFonts w:ascii="Times New Roman" w:hAnsi="Times New Roman" w:cs="Times New Roman"/>
          <w:i/>
          <w:szCs w:val="22"/>
          <w:lang w:val="ro-RO"/>
        </w:rPr>
        <w:t>Data limită pentru depunerea ofertei______/______/20_ _</w:t>
      </w:r>
    </w:p>
    <w:p w:rsidR="0026772F" w:rsidRDefault="0026772F" w:rsidP="0026772F">
      <w:pPr>
        <w:autoSpaceDE w:val="0"/>
        <w:spacing w:after="120"/>
        <w:jc w:val="both"/>
        <w:rPr>
          <w:rFonts w:ascii="Times New Roman" w:hAnsi="Times New Roman" w:cs="Times New Roman"/>
          <w:szCs w:val="22"/>
          <w:lang w:val="ro-RO"/>
        </w:rPr>
      </w:pP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I. Subsemnatul/Subsemnaţii, ..............................., reprezentant/reprezentanţi legali al/ai ..........................., intreprindere/asociere care va participa la procedura de achiziţie publică organizată de . ...................., în calitate de autoritate contractantă, cu nr. ............ din data de .................,  certific/certificăm prin prezenta că informaţiile conţinute sunt adevărate şi complete din toate punctele de vedere. </w:t>
      </w: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II. Certific/Certificăm prin prezenta, în numele ........................, următoarele: </w:t>
      </w: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1. am citit şi am înţeles conţinutul prezentului certificat; </w:t>
      </w: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2. consimt/consimţim descalificarea noastră de la procedura de achiziţie publică în condiţiile în care cele declarate se dovedesc a fi neadevărate şi/sau incomplete în orice privinţă; </w:t>
      </w: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3. fiecare semnătură prezentă pe acest document reprezintă persoana desemnată să înainteze oferta de participare, inclusiv în privinţa termenilor conţinuţi de ofertă; </w:t>
      </w: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4. în sensul prezentului certificat, prin concurent se înţelege oricare persoană fizică sau juridică, alta decât ofertantul în numele căruia formulăm prezentul certificat, care ofertează în cadrul aceleiaşi proceduri de achiziţie publică sau ar putea oferta, întrunind condiţiile de participare; </w:t>
      </w: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5. oferta prezentată a fost concepută şi formulată în mod independent faţă de oricare concurent, fără a exista consultări, comunicări, înţelegeri sau aranjamente cu aceştia; </w:t>
      </w: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6. oferta prezentată nu conţine elemente care derivă din înţelegeri între concurenţi în ceea ce priveşte preţurile/tarifele, metodele/formulele de calcul al acestora, intenţia de a oferta sau nu la respectiva procedură sau intenţia de a include în respectiva ofertă elemente care, prin natura lor, nu au legătură cu obiectul respectivei proceduri; </w:t>
      </w: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7. oferta prezentată nu conţine elemente care derivă din înţelegeri între concurenţi în ceea ce priveşte calitatea, cantitatea, specificaţii particulare ale produselor sau serviciilor oferite; </w:t>
      </w: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8. detaliile prezentate în ofertă nu au fost comunicate, direct sau indirect, niciunui concurent înainte de momentul oficial al deschiderii publice, anunţată de contractor. </w:t>
      </w:r>
    </w:p>
    <w:p w:rsidR="0026772F" w:rsidRDefault="0026772F" w:rsidP="0026772F">
      <w:pPr>
        <w:autoSpaceDE w:val="0"/>
        <w:spacing w:after="120"/>
        <w:jc w:val="both"/>
        <w:rPr>
          <w:rFonts w:ascii="Times New Roman" w:hAnsi="Times New Roman" w:cs="Times New Roman"/>
          <w:szCs w:val="22"/>
          <w:lang w:val="ro-RO"/>
        </w:rPr>
      </w:pPr>
      <w:r>
        <w:rPr>
          <w:rFonts w:ascii="Times New Roman" w:hAnsi="Times New Roman" w:cs="Times New Roman"/>
          <w:szCs w:val="22"/>
          <w:lang w:val="ro-RO"/>
        </w:rPr>
        <w:t xml:space="preserve">III. Sub rezerva sancţiunilor prevăzute de legislaţia în vigoare, declar/declarăm că cele consemnate în prezentul certificat sunt adevărate şi întrutotul conforme cu realitatea. </w:t>
      </w:r>
    </w:p>
    <w:p w:rsidR="0026772F" w:rsidRDefault="0026772F" w:rsidP="0026772F">
      <w:pPr>
        <w:autoSpaceDE w:val="0"/>
        <w:jc w:val="both"/>
        <w:rPr>
          <w:rFonts w:ascii="Times New Roman" w:hAnsi="Times New Roman" w:cs="Times New Roman"/>
          <w:i/>
          <w:szCs w:val="22"/>
          <w:lang w:val="ro-RO"/>
        </w:rPr>
      </w:pPr>
      <w:r>
        <w:rPr>
          <w:rFonts w:ascii="Times New Roman" w:hAnsi="Times New Roman" w:cs="Times New Roman"/>
          <w:i/>
          <w:szCs w:val="22"/>
          <w:lang w:val="ro-RO"/>
        </w:rPr>
        <w:t>Semnătura ofertantului sau a reprezentantului ofertantului       .....................................................</w:t>
      </w:r>
    </w:p>
    <w:p w:rsidR="0026772F" w:rsidRDefault="0026772F" w:rsidP="0026772F">
      <w:pPr>
        <w:autoSpaceDE w:val="0"/>
        <w:jc w:val="both"/>
        <w:rPr>
          <w:rFonts w:ascii="Times New Roman" w:hAnsi="Times New Roman" w:cs="Times New Roman"/>
          <w:i/>
          <w:szCs w:val="22"/>
          <w:lang w:val="ro-RO"/>
        </w:rPr>
      </w:pPr>
      <w:r>
        <w:rPr>
          <w:rFonts w:ascii="Times New Roman" w:hAnsi="Times New Roman" w:cs="Times New Roman"/>
          <w:i/>
          <w:szCs w:val="22"/>
          <w:lang w:val="ro-RO"/>
        </w:rPr>
        <w:t>Numele  şi prenumele semnatarului</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 xml:space="preserve">   ......................................................</w:t>
      </w:r>
    </w:p>
    <w:p w:rsidR="0026772F" w:rsidRDefault="0026772F" w:rsidP="0026772F">
      <w:pPr>
        <w:autoSpaceDE w:val="0"/>
        <w:jc w:val="both"/>
        <w:rPr>
          <w:rFonts w:ascii="Times New Roman" w:hAnsi="Times New Roman" w:cs="Times New Roman"/>
          <w:i/>
          <w:szCs w:val="22"/>
          <w:lang w:val="ro-RO"/>
        </w:rPr>
      </w:pPr>
      <w:r>
        <w:rPr>
          <w:rFonts w:ascii="Times New Roman" w:hAnsi="Times New Roman" w:cs="Times New Roman"/>
          <w:i/>
          <w:szCs w:val="22"/>
          <w:lang w:val="ro-RO"/>
        </w:rPr>
        <w:t>Capacitate de semnătură                                                          .......................................................</w:t>
      </w:r>
    </w:p>
    <w:p w:rsidR="0026772F" w:rsidRDefault="0026772F" w:rsidP="0026772F">
      <w:pPr>
        <w:autoSpaceDE w:val="0"/>
        <w:jc w:val="both"/>
        <w:rPr>
          <w:rFonts w:ascii="Times New Roman" w:hAnsi="Times New Roman" w:cs="Times New Roman"/>
          <w:i/>
          <w:szCs w:val="22"/>
          <w:u w:val="single"/>
          <w:lang w:val="ro-RO"/>
        </w:rPr>
      </w:pPr>
      <w:r>
        <w:rPr>
          <w:rFonts w:ascii="Times New Roman" w:hAnsi="Times New Roman" w:cs="Times New Roman"/>
          <w:i/>
          <w:szCs w:val="22"/>
          <w:u w:val="single"/>
          <w:lang w:val="ro-RO"/>
        </w:rPr>
        <w:t xml:space="preserve">Detalii despre ofertant </w:t>
      </w:r>
    </w:p>
    <w:p w:rsidR="0026772F" w:rsidRDefault="0026772F" w:rsidP="0026772F">
      <w:pPr>
        <w:autoSpaceDE w:val="0"/>
        <w:jc w:val="both"/>
        <w:rPr>
          <w:rFonts w:ascii="Times New Roman" w:hAnsi="Times New Roman" w:cs="Times New Roman"/>
          <w:i/>
          <w:szCs w:val="22"/>
          <w:lang w:val="ro-RO"/>
        </w:rPr>
      </w:pPr>
      <w:r>
        <w:rPr>
          <w:rFonts w:ascii="Times New Roman" w:hAnsi="Times New Roman" w:cs="Times New Roman"/>
          <w:i/>
          <w:szCs w:val="22"/>
          <w:lang w:val="ro-RO"/>
        </w:rPr>
        <w:t xml:space="preserve">Numele ofertantului  </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 xml:space="preserve">     ....................................................</w:t>
      </w:r>
    </w:p>
    <w:p w:rsidR="0026772F" w:rsidRDefault="0026772F" w:rsidP="0026772F">
      <w:pPr>
        <w:autoSpaceDE w:val="0"/>
        <w:jc w:val="both"/>
        <w:rPr>
          <w:rFonts w:ascii="Times New Roman" w:hAnsi="Times New Roman" w:cs="Times New Roman"/>
          <w:i/>
          <w:szCs w:val="22"/>
          <w:lang w:val="ro-RO"/>
        </w:rPr>
      </w:pPr>
      <w:r>
        <w:rPr>
          <w:rFonts w:ascii="Times New Roman" w:hAnsi="Times New Roman" w:cs="Times New Roman"/>
          <w:i/>
          <w:szCs w:val="22"/>
          <w:lang w:val="ro-RO"/>
        </w:rPr>
        <w:t xml:space="preserve">   Ţara de reşedinţă</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 xml:space="preserve">       .................................................</w:t>
      </w:r>
    </w:p>
    <w:p w:rsidR="0026772F" w:rsidRDefault="0026772F" w:rsidP="0026772F">
      <w:pPr>
        <w:autoSpaceDE w:val="0"/>
        <w:jc w:val="both"/>
        <w:rPr>
          <w:rFonts w:ascii="Times New Roman" w:hAnsi="Times New Roman" w:cs="Times New Roman"/>
          <w:i/>
          <w:szCs w:val="22"/>
          <w:lang w:val="ro-RO"/>
        </w:rPr>
      </w:pPr>
      <w:r>
        <w:rPr>
          <w:rFonts w:ascii="Times New Roman" w:hAnsi="Times New Roman" w:cs="Times New Roman"/>
          <w:i/>
          <w:szCs w:val="22"/>
          <w:lang w:val="ro-RO"/>
        </w:rPr>
        <w:t xml:space="preserve">   Adresa</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 xml:space="preserve">          ................................................</w:t>
      </w:r>
    </w:p>
    <w:p w:rsidR="0026772F" w:rsidRDefault="0026772F" w:rsidP="0026772F">
      <w:pPr>
        <w:autoSpaceDE w:val="0"/>
        <w:jc w:val="both"/>
        <w:rPr>
          <w:rFonts w:ascii="Times New Roman" w:hAnsi="Times New Roman" w:cs="Times New Roman"/>
          <w:i/>
          <w:szCs w:val="22"/>
          <w:lang w:val="ro-RO"/>
        </w:rPr>
      </w:pPr>
      <w:r>
        <w:rPr>
          <w:rFonts w:ascii="Times New Roman" w:hAnsi="Times New Roman" w:cs="Times New Roman"/>
          <w:i/>
          <w:szCs w:val="22"/>
          <w:lang w:val="ro-RO"/>
        </w:rPr>
        <w:t xml:space="preserve">   Adresa de corespondenţă (dacă este diferită)</w:t>
      </w:r>
      <w:r>
        <w:rPr>
          <w:rFonts w:ascii="Times New Roman" w:hAnsi="Times New Roman" w:cs="Times New Roman"/>
          <w:i/>
          <w:szCs w:val="22"/>
          <w:lang w:val="ro-RO"/>
        </w:rPr>
        <w:tab/>
      </w:r>
      <w:r>
        <w:rPr>
          <w:rFonts w:ascii="Times New Roman" w:hAnsi="Times New Roman" w:cs="Times New Roman"/>
          <w:i/>
          <w:szCs w:val="22"/>
          <w:lang w:val="ro-RO"/>
        </w:rPr>
        <w:tab/>
        <w:t xml:space="preserve">          ...............................................</w:t>
      </w:r>
    </w:p>
    <w:p w:rsidR="0026772F" w:rsidRDefault="0026772F" w:rsidP="0026772F">
      <w:pPr>
        <w:autoSpaceDE w:val="0"/>
        <w:jc w:val="both"/>
        <w:rPr>
          <w:rFonts w:ascii="Times New Roman" w:hAnsi="Times New Roman" w:cs="Times New Roman"/>
          <w:i/>
          <w:szCs w:val="22"/>
          <w:lang w:val="ro-RO"/>
        </w:rPr>
      </w:pPr>
      <w:r>
        <w:rPr>
          <w:rFonts w:ascii="Times New Roman" w:hAnsi="Times New Roman" w:cs="Times New Roman"/>
          <w:i/>
          <w:szCs w:val="22"/>
          <w:lang w:val="ro-RO"/>
        </w:rPr>
        <w:t xml:space="preserve">   Telefon / Fax</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       Data</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 xml:space="preserve">            ...........................................</w:t>
      </w:r>
    </w:p>
    <w:p w:rsidR="00C13BAD" w:rsidRDefault="00C13BAD">
      <w:pPr>
        <w:pStyle w:val="StyleFormularItalic"/>
        <w:jc w:val="right"/>
        <w:rPr>
          <w:rFonts w:ascii="Times New Roman" w:hAnsi="Times New Roman" w:cs="Times New Roman"/>
        </w:rPr>
      </w:pPr>
    </w:p>
    <w:p w:rsidR="00C13BAD" w:rsidRDefault="00C13BAD">
      <w:pPr>
        <w:pStyle w:val="StyleFormularItalic"/>
        <w:jc w:val="right"/>
        <w:rPr>
          <w:rFonts w:ascii="Times New Roman" w:hAnsi="Times New Roman" w:cs="Times New Roman"/>
        </w:rPr>
      </w:pPr>
    </w:p>
    <w:p w:rsidR="0026772F" w:rsidRDefault="0026772F">
      <w:pPr>
        <w:pStyle w:val="StyleFormularItalic"/>
        <w:jc w:val="right"/>
        <w:rPr>
          <w:rFonts w:ascii="Times New Roman" w:hAnsi="Times New Roman" w:cs="Times New Roman"/>
        </w:rPr>
      </w:pPr>
    </w:p>
    <w:p w:rsidR="00EB259F" w:rsidRDefault="00EB259F">
      <w:pPr>
        <w:pStyle w:val="BodyText"/>
        <w:pageBreakBefore/>
        <w:jc w:val="right"/>
        <w:rPr>
          <w:rFonts w:ascii="Times New Roman" w:hAnsi="Times New Roman" w:cs="Times New Roman"/>
          <w:b/>
          <w:iCs/>
          <w:szCs w:val="22"/>
          <w:lang w:val="ro-RO"/>
        </w:rPr>
      </w:pPr>
      <w:r>
        <w:rPr>
          <w:rFonts w:ascii="Times New Roman" w:hAnsi="Times New Roman" w:cs="Times New Roman"/>
          <w:b/>
          <w:iCs/>
          <w:szCs w:val="22"/>
          <w:lang w:val="ro-RO"/>
        </w:rPr>
        <w:lastRenderedPageBreak/>
        <w:t xml:space="preserve">Formularul nr. </w:t>
      </w:r>
      <w:r w:rsidR="0026772F">
        <w:rPr>
          <w:rFonts w:ascii="Times New Roman" w:hAnsi="Times New Roman" w:cs="Times New Roman"/>
          <w:b/>
          <w:iCs/>
          <w:szCs w:val="22"/>
          <w:lang w:val="ro-RO"/>
        </w:rPr>
        <w:t>6</w:t>
      </w:r>
    </w:p>
    <w:p w:rsidR="0026772F" w:rsidRPr="0026772F" w:rsidRDefault="0026772F" w:rsidP="0026772F">
      <w:pPr>
        <w:keepNext/>
        <w:widowControl/>
        <w:suppressAutoHyphens w:val="0"/>
        <w:spacing w:line="240" w:lineRule="exact"/>
        <w:jc w:val="center"/>
        <w:outlineLvl w:val="0"/>
        <w:rPr>
          <w:rFonts w:ascii="Times New Roman" w:eastAsia="Times New Roman" w:hAnsi="Times New Roman" w:cs="Times New Roman"/>
          <w:b/>
          <w:bCs/>
          <w:kern w:val="0"/>
          <w:sz w:val="24"/>
          <w:lang w:val="ro-RO" w:eastAsia="ro-RO" w:bidi="ar-SA"/>
        </w:rPr>
      </w:pPr>
    </w:p>
    <w:p w:rsidR="0026772F" w:rsidRPr="0026772F" w:rsidRDefault="0026772F" w:rsidP="0026772F">
      <w:pPr>
        <w:keepNext/>
        <w:widowControl/>
        <w:suppressAutoHyphens w:val="0"/>
        <w:spacing w:line="240" w:lineRule="exact"/>
        <w:jc w:val="center"/>
        <w:outlineLvl w:val="0"/>
        <w:rPr>
          <w:rFonts w:ascii="Times New Roman" w:eastAsia="Times New Roman" w:hAnsi="Times New Roman" w:cs="Times New Roman"/>
          <w:b/>
          <w:bCs/>
          <w:kern w:val="0"/>
          <w:sz w:val="24"/>
          <w:lang w:val="ro-RO" w:eastAsia="ro-RO" w:bidi="ar-SA"/>
        </w:rPr>
      </w:pPr>
    </w:p>
    <w:p w:rsidR="0026772F" w:rsidRPr="0026772F" w:rsidRDefault="0026772F" w:rsidP="0026772F">
      <w:pPr>
        <w:keepNext/>
        <w:widowControl/>
        <w:suppressAutoHyphens w:val="0"/>
        <w:spacing w:line="240" w:lineRule="exact"/>
        <w:jc w:val="center"/>
        <w:outlineLvl w:val="0"/>
        <w:rPr>
          <w:rFonts w:ascii="Times New Roman" w:eastAsia="Times New Roman" w:hAnsi="Times New Roman" w:cs="Times New Roman"/>
          <w:b/>
          <w:bCs/>
          <w:kern w:val="0"/>
          <w:sz w:val="24"/>
          <w:lang w:val="ro-RO" w:eastAsia="ro-RO" w:bidi="ar-SA"/>
        </w:rPr>
      </w:pPr>
      <w:r w:rsidRPr="0026772F">
        <w:rPr>
          <w:rFonts w:ascii="Times New Roman" w:eastAsia="Times New Roman" w:hAnsi="Times New Roman" w:cs="Times New Roman"/>
          <w:b/>
          <w:bCs/>
          <w:kern w:val="0"/>
          <w:sz w:val="24"/>
          <w:lang w:val="ro-RO" w:eastAsia="ro-RO" w:bidi="ar-SA"/>
        </w:rPr>
        <w:t>Declaraţie privind neîncadrarea în situaţiile prevăzute la art. 69</w:t>
      </w:r>
      <w:r w:rsidRPr="0026772F">
        <w:rPr>
          <w:rFonts w:ascii="Times New Roman" w:eastAsia="Times New Roman" w:hAnsi="Times New Roman" w:cs="Times New Roman"/>
          <w:b/>
          <w:bCs/>
          <w:kern w:val="0"/>
          <w:sz w:val="24"/>
          <w:vertAlign w:val="superscript"/>
          <w:lang w:val="ro-RO" w:eastAsia="ro-RO" w:bidi="ar-SA"/>
        </w:rPr>
        <w:t>1</w:t>
      </w:r>
      <w:r w:rsidRPr="0026772F">
        <w:rPr>
          <w:rFonts w:ascii="Times New Roman" w:eastAsia="Times New Roman" w:hAnsi="Times New Roman" w:cs="Times New Roman"/>
          <w:b/>
          <w:bCs/>
          <w:kern w:val="0"/>
          <w:sz w:val="24"/>
          <w:vertAlign w:val="superscript"/>
          <w:lang w:val="ro-RO" w:eastAsia="ro-RO" w:bidi="ar-SA"/>
        </w:rPr>
        <w:br/>
      </w:r>
      <w:r w:rsidRPr="0026772F">
        <w:rPr>
          <w:rFonts w:ascii="Times New Roman" w:eastAsia="Times New Roman" w:hAnsi="Times New Roman" w:cs="Times New Roman"/>
          <w:b/>
          <w:bCs/>
          <w:kern w:val="0"/>
          <w:sz w:val="24"/>
          <w:lang w:val="ro-RO" w:eastAsia="ro-RO" w:bidi="ar-SA"/>
        </w:rPr>
        <w:t>din Ordonanţa de Urgenta a Guvernului nr. 34/2006 cu modificările şi completările ulterioare</w:t>
      </w:r>
    </w:p>
    <w:p w:rsidR="0026772F" w:rsidRPr="0026772F" w:rsidRDefault="0026772F" w:rsidP="0026772F">
      <w:pPr>
        <w:widowControl/>
        <w:suppressAutoHyphens w:val="0"/>
        <w:jc w:val="center"/>
        <w:rPr>
          <w:rFonts w:ascii="Times New Roman" w:eastAsia="Times New Roman" w:hAnsi="Times New Roman" w:cs="Times New Roman"/>
          <w:b/>
          <w:noProof/>
          <w:kern w:val="0"/>
          <w:sz w:val="24"/>
          <w:lang w:val="ro-RO" w:eastAsia="en-US" w:bidi="ar-SA"/>
        </w:rPr>
      </w:pPr>
    </w:p>
    <w:p w:rsidR="0026772F" w:rsidRPr="0026772F" w:rsidRDefault="0026772F" w:rsidP="0026772F">
      <w:pPr>
        <w:widowControl/>
        <w:suppressAutoHyphens w:val="0"/>
        <w:autoSpaceDE w:val="0"/>
        <w:jc w:val="both"/>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Către _________________________________________</w:t>
      </w:r>
    </w:p>
    <w:p w:rsidR="0026772F" w:rsidRPr="0026772F" w:rsidRDefault="0026772F" w:rsidP="0026772F">
      <w:pPr>
        <w:widowControl/>
        <w:suppressAutoHyphens w:val="0"/>
        <w:autoSpaceDE w:val="0"/>
        <w:jc w:val="both"/>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 xml:space="preserve">                (denumirea autorităţii contractante şi adresa completă)</w:t>
      </w:r>
    </w:p>
    <w:p w:rsidR="0026772F" w:rsidRPr="0026772F" w:rsidRDefault="0026772F" w:rsidP="0026772F">
      <w:pPr>
        <w:widowControl/>
        <w:suppressAutoHyphens w:val="0"/>
        <w:autoSpaceDE w:val="0"/>
        <w:spacing w:after="120"/>
        <w:jc w:val="both"/>
        <w:rPr>
          <w:rFonts w:ascii="Times New Roman" w:eastAsia="Times New Roman" w:hAnsi="Times New Roman" w:cs="Times New Roman"/>
          <w:i/>
          <w:kern w:val="0"/>
          <w:sz w:val="24"/>
          <w:lang w:val="ro-RO" w:eastAsia="en-US" w:bidi="ar-SA"/>
        </w:rPr>
      </w:pPr>
    </w:p>
    <w:p w:rsidR="0026772F" w:rsidRPr="0026772F" w:rsidRDefault="0026772F" w:rsidP="0026772F">
      <w:pPr>
        <w:widowControl/>
        <w:suppressAutoHyphens w:val="0"/>
        <w:autoSpaceDE w:val="0"/>
        <w:spacing w:after="120"/>
        <w:jc w:val="both"/>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Procedura de atribuire____________________</w:t>
      </w:r>
    </w:p>
    <w:p w:rsidR="0026772F" w:rsidRPr="0026772F" w:rsidRDefault="0026772F" w:rsidP="0026772F">
      <w:pPr>
        <w:widowControl/>
        <w:suppressAutoHyphens w:val="0"/>
        <w:autoSpaceDE w:val="0"/>
        <w:spacing w:after="120"/>
        <w:jc w:val="both"/>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Nr. invitaţie / anunţ de participare________________</w:t>
      </w:r>
    </w:p>
    <w:p w:rsidR="0026772F" w:rsidRPr="0026772F" w:rsidRDefault="0026772F" w:rsidP="0026772F">
      <w:pPr>
        <w:widowControl/>
        <w:suppressAutoHyphens w:val="0"/>
        <w:autoSpaceDE w:val="0"/>
        <w:spacing w:after="120"/>
        <w:jc w:val="both"/>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Data limită pentru depunerea ofertei______/______/20_ _</w:t>
      </w:r>
    </w:p>
    <w:p w:rsidR="0026772F" w:rsidRPr="0026772F" w:rsidRDefault="0026772F" w:rsidP="0026772F">
      <w:pPr>
        <w:widowControl/>
        <w:suppressAutoHyphens w:val="0"/>
        <w:ind w:firstLine="720"/>
        <w:jc w:val="both"/>
        <w:rPr>
          <w:rFonts w:ascii="Times New Roman" w:eastAsia="Times New Roman" w:hAnsi="Times New Roman" w:cs="Times New Roman"/>
          <w:kern w:val="0"/>
          <w:sz w:val="24"/>
          <w:lang w:val="ro-RO" w:eastAsia="en-US" w:bidi="ar-SA"/>
        </w:rPr>
      </w:pPr>
      <w:r w:rsidRPr="0026772F">
        <w:rPr>
          <w:rFonts w:ascii="Times New Roman" w:eastAsia="Times New Roman" w:hAnsi="Times New Roman" w:cs="Times New Roman"/>
          <w:kern w:val="0"/>
          <w:sz w:val="24"/>
          <w:lang w:val="ro-RO" w:eastAsia="en-US" w:bidi="ar-SA"/>
        </w:rPr>
        <w:t xml:space="preserve">Subsemnatul___________________, reprezentant legal al ___________________, </w:t>
      </w:r>
      <w:r w:rsidRPr="0026772F">
        <w:rPr>
          <w:rFonts w:ascii="Times New Roman" w:eastAsia="Times New Roman" w:hAnsi="Times New Roman" w:cs="Times New Roman"/>
          <w:i/>
          <w:kern w:val="0"/>
          <w:sz w:val="24"/>
          <w:lang w:val="ro-RO" w:eastAsia="en-US" w:bidi="ar-SA"/>
        </w:rPr>
        <w:t>(denumirea/numele şi sediul/adresa operatorului economic),</w:t>
      </w:r>
      <w:r w:rsidRPr="0026772F">
        <w:rPr>
          <w:rFonts w:ascii="Times New Roman" w:eastAsia="Times New Roman" w:hAnsi="Times New Roman" w:cs="Times New Roman"/>
          <w:kern w:val="0"/>
          <w:sz w:val="24"/>
          <w:lang w:val="ro-RO" w:eastAsia="en-US" w:bidi="ar-SA"/>
        </w:rPr>
        <w:t xml:space="preserve"> declar pe propria răspundere, sub sancţiunea excluderii din procedură şi a sancţiunilor aplicate faptei de fals în acte publice, că nu ne aflăm în situaţia prevăzută la art. 69 </w:t>
      </w:r>
      <w:r w:rsidRPr="0026772F">
        <w:rPr>
          <w:rFonts w:ascii="Times New Roman" w:eastAsia="Times New Roman" w:hAnsi="Times New Roman" w:cs="Times New Roman"/>
          <w:kern w:val="0"/>
          <w:sz w:val="24"/>
          <w:vertAlign w:val="superscript"/>
          <w:lang w:val="ro-RO" w:eastAsia="en-US" w:bidi="ar-SA"/>
        </w:rPr>
        <w:t>1</w:t>
      </w:r>
      <w:r w:rsidRPr="0026772F">
        <w:rPr>
          <w:rFonts w:ascii="Times New Roman" w:eastAsia="Times New Roman" w:hAnsi="Times New Roman" w:cs="Times New Roman"/>
          <w:kern w:val="0"/>
          <w:sz w:val="24"/>
          <w:lang w:val="ro-RO" w:eastAsia="en-US" w:bidi="ar-SA"/>
        </w:rPr>
        <w:t xml:space="preserve"> din Ordonanţa de urgenţa a Guvernului nr. 34/2006 privind atribuirea contractelor de achiziţie publică, a contractelor de concesiune de lucrări publice şi a contractelor de concesiune de servicii, aprobata şi cu modificările şi completările ulterioare, respectiv </w:t>
      </w:r>
      <w:r w:rsidRPr="0026772F">
        <w:rPr>
          <w:rFonts w:ascii="Times New Roman" w:eastAsia="Times New Roman" w:hAnsi="Times New Roman" w:cs="Times New Roman"/>
          <w:b/>
          <w:kern w:val="0"/>
          <w:sz w:val="24"/>
          <w:lang w:val="ro-RO" w:eastAsia="en-US" w:bidi="ar-SA"/>
        </w:rPr>
        <w:t xml:space="preserve">ofertantul/ofertantul asociat/candidatul/subcontractantul/terţul susţinător </w:t>
      </w:r>
      <w:r w:rsidRPr="0026772F">
        <w:rPr>
          <w:rFonts w:ascii="Times New Roman" w:eastAsia="Times New Roman" w:hAnsi="Times New Roman" w:cs="Times New Roman"/>
          <w:kern w:val="0"/>
          <w:sz w:val="24"/>
          <w:lang w:val="ro-RO" w:eastAsia="en-US" w:bidi="ar-SA"/>
        </w:rPr>
        <w:t xml:space="preserve"> (se alege cazul corespunzător şi se înscrie numele) _____________________  </w:t>
      </w:r>
      <w:r w:rsidRPr="0026772F">
        <w:rPr>
          <w:rFonts w:ascii="Times New Roman" w:eastAsia="Times New Roman" w:hAnsi="Times New Roman" w:cs="Times New Roman"/>
          <w:b/>
          <w:kern w:val="0"/>
          <w:sz w:val="24"/>
          <w:lang w:val="ro-RO" w:eastAsia="en-US" w:bidi="ar-SA"/>
        </w:rPr>
        <w:t>nu</w:t>
      </w:r>
      <w:r w:rsidRPr="0026772F">
        <w:rPr>
          <w:rFonts w:ascii="Times New Roman" w:eastAsia="Times New Roman" w:hAnsi="Times New Roman" w:cs="Times New Roman"/>
          <w:kern w:val="0"/>
          <w:sz w:val="24"/>
          <w:lang w:val="ro-RO" w:eastAsia="en-US" w:bidi="ar-SA"/>
        </w:rPr>
        <w:t xml:space="preserve"> are drept membri în cadrul consiliului de administraţie/organ de conducere sau de supervizare şi/sau </w:t>
      </w:r>
      <w:r w:rsidRPr="0026772F">
        <w:rPr>
          <w:rFonts w:ascii="Times New Roman" w:eastAsia="Times New Roman" w:hAnsi="Times New Roman" w:cs="Times New Roman"/>
          <w:b/>
          <w:kern w:val="0"/>
          <w:sz w:val="24"/>
          <w:lang w:val="ro-RO" w:eastAsia="en-US" w:bidi="ar-SA"/>
        </w:rPr>
        <w:t xml:space="preserve">nu </w:t>
      </w:r>
      <w:r w:rsidRPr="0026772F">
        <w:rPr>
          <w:rFonts w:ascii="Times New Roman" w:eastAsia="Times New Roman" w:hAnsi="Times New Roman" w:cs="Times New Roman"/>
          <w:kern w:val="0"/>
          <w:sz w:val="24"/>
          <w:lang w:val="ro-RO" w:eastAsia="en-US" w:bidi="ar-SA"/>
        </w:rPr>
        <w:t>are acţionari ori asociaţi persoane care</w:t>
      </w:r>
      <w:r w:rsidRPr="0026772F">
        <w:rPr>
          <w:rFonts w:ascii="Times New Roman" w:eastAsia="Times New Roman" w:hAnsi="Times New Roman" w:cs="Times New Roman"/>
          <w:b/>
          <w:kern w:val="0"/>
          <w:sz w:val="24"/>
          <w:lang w:val="ro-RO" w:eastAsia="en-US" w:bidi="ar-SA"/>
        </w:rPr>
        <w:t xml:space="preserve"> </w:t>
      </w:r>
      <w:r w:rsidRPr="0026772F">
        <w:rPr>
          <w:rFonts w:ascii="Times New Roman" w:eastAsia="Times New Roman" w:hAnsi="Times New Roman" w:cs="Times New Roman"/>
          <w:kern w:val="0"/>
          <w:sz w:val="24"/>
          <w:lang w:val="ro-RO" w:eastAsia="en-US" w:bidi="ar-SA"/>
        </w:rPr>
        <w:t xml:space="preserve">sunt soţ/soţie, rudă sau afin până la gradul al patrulea inclusiv sau care se află în relaţii comerciale, astfel cum sunt acestea prevăzute la art. 69 lit. a) din OUG nr. 34/2006 </w:t>
      </w:r>
      <w:r w:rsidRPr="0026772F">
        <w:rPr>
          <w:rFonts w:ascii="Times New Roman" w:eastAsia="Times New Roman" w:hAnsi="Times New Roman" w:cs="Times New Roman"/>
          <w:i/>
          <w:kern w:val="0"/>
          <w:sz w:val="24"/>
          <w:lang w:val="ro-RO" w:eastAsia="en-US" w:bidi="ar-SA"/>
        </w:rPr>
        <w:t>cu modificările şi completările ulterioare</w:t>
      </w:r>
      <w:r w:rsidRPr="0026772F">
        <w:rPr>
          <w:rFonts w:ascii="Times New Roman" w:eastAsia="Times New Roman" w:hAnsi="Times New Roman" w:cs="Times New Roman"/>
          <w:kern w:val="0"/>
          <w:sz w:val="24"/>
          <w:lang w:val="ro-RO" w:eastAsia="en-US" w:bidi="ar-SA"/>
        </w:rPr>
        <w:t xml:space="preserve">, cu persoane ce deţin funcţii de decizie în cadrul autorităţii contractante. </w:t>
      </w:r>
    </w:p>
    <w:p w:rsidR="0026772F" w:rsidRPr="0026772F" w:rsidRDefault="0026772F" w:rsidP="0026772F">
      <w:pPr>
        <w:widowControl/>
        <w:suppressAutoHyphens w:val="0"/>
        <w:ind w:firstLine="720"/>
        <w:jc w:val="both"/>
        <w:rPr>
          <w:rFonts w:ascii="Times New Roman" w:eastAsia="Times New Roman" w:hAnsi="Times New Roman" w:cs="Times New Roman"/>
          <w:kern w:val="0"/>
          <w:sz w:val="24"/>
          <w:lang w:val="ro-RO" w:eastAsia="en-US" w:bidi="ar-SA"/>
        </w:rPr>
      </w:pPr>
      <w:r w:rsidRPr="0026772F">
        <w:rPr>
          <w:rFonts w:ascii="Times New Roman" w:eastAsia="Times New Roman" w:hAnsi="Times New Roman" w:cs="Times New Roman"/>
          <w:kern w:val="0"/>
          <w:sz w:val="24"/>
          <w:lang w:val="ro-RO" w:eastAsia="en-US" w:bidi="ar-SA"/>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26772F" w:rsidRPr="0026772F" w:rsidRDefault="0026772F" w:rsidP="0026772F">
      <w:pPr>
        <w:widowControl/>
        <w:suppressAutoHyphens w:val="0"/>
        <w:ind w:firstLine="720"/>
        <w:jc w:val="both"/>
        <w:rPr>
          <w:rFonts w:ascii="Times New Roman" w:eastAsia="Times New Roman" w:hAnsi="Times New Roman" w:cs="Times New Roman"/>
          <w:kern w:val="0"/>
          <w:sz w:val="24"/>
          <w:lang w:val="ro-RO" w:eastAsia="en-US" w:bidi="ar-SA"/>
        </w:rPr>
      </w:pPr>
      <w:r w:rsidRPr="0026772F">
        <w:rPr>
          <w:rFonts w:ascii="Times New Roman" w:eastAsia="Times New Roman" w:hAnsi="Times New Roman" w:cs="Times New Roman"/>
          <w:kern w:val="0"/>
          <w:sz w:val="24"/>
          <w:lang w:val="ro-RO" w:eastAsia="en-US" w:bidi="ar-SA"/>
        </w:rPr>
        <w:t>Totodată, declar ca am luat la cunoştinţa de prevederile art. 292 « Falsul în Declaraţii » din Codul Penal referitor la « Declararea necorespunzătoare a adevărului, făcuta unui organ sau instituţii de stat ori unei alte unităţi dintre cele la care se refera art. 145,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26772F" w:rsidRPr="0026772F" w:rsidRDefault="0026772F" w:rsidP="0026772F">
      <w:pPr>
        <w:widowControl/>
        <w:suppressAutoHyphens w:val="0"/>
        <w:ind w:firstLine="708"/>
        <w:jc w:val="both"/>
        <w:rPr>
          <w:rFonts w:ascii="Times New Roman" w:eastAsia="Times New Roman" w:hAnsi="Times New Roman" w:cs="Times New Roman"/>
          <w:i/>
          <w:iCs/>
          <w:kern w:val="0"/>
          <w:sz w:val="24"/>
          <w:lang w:val="ro-RO" w:eastAsia="en-US" w:bidi="ar-SA"/>
        </w:rPr>
      </w:pP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Semnătura ofertantului sau a reprezentantului ofertantului</w:t>
      </w:r>
      <w:r w:rsidRPr="0026772F">
        <w:rPr>
          <w:rFonts w:ascii="Times New Roman" w:eastAsia="Times New Roman" w:hAnsi="Times New Roman" w:cs="Times New Roman"/>
          <w:i/>
          <w:kern w:val="0"/>
          <w:sz w:val="24"/>
          <w:lang w:val="ro-RO" w:eastAsia="en-US" w:bidi="ar-SA"/>
        </w:rPr>
        <w:tab/>
        <w:t>.......................................</w:t>
      </w: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Numele  şi prenumele semnatarului</w:t>
      </w:r>
      <w:r w:rsidRPr="0026772F">
        <w:rPr>
          <w:rFonts w:ascii="Times New Roman" w:eastAsia="Times New Roman" w:hAnsi="Times New Roman" w:cs="Times New Roman"/>
          <w:i/>
          <w:kern w:val="0"/>
          <w:sz w:val="24"/>
          <w:lang w:val="ro-RO" w:eastAsia="en-US" w:bidi="ar-SA"/>
        </w:rPr>
        <w:tab/>
        <w:t>........................................</w:t>
      </w: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Capacitate de semnătură</w:t>
      </w:r>
      <w:r w:rsidRPr="0026772F">
        <w:rPr>
          <w:rFonts w:ascii="Times New Roman" w:eastAsia="Times New Roman" w:hAnsi="Times New Roman" w:cs="Times New Roman"/>
          <w:i/>
          <w:kern w:val="0"/>
          <w:sz w:val="24"/>
          <w:lang w:val="ro-RO" w:eastAsia="en-US" w:bidi="ar-SA"/>
        </w:rPr>
        <w:tab/>
        <w:t>..........................................</w:t>
      </w: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 xml:space="preserve"> Detalii despre ofertant</w:t>
      </w:r>
      <w:r w:rsidRPr="0026772F">
        <w:rPr>
          <w:rFonts w:ascii="Times New Roman" w:eastAsia="Times New Roman" w:hAnsi="Times New Roman" w:cs="Times New Roman"/>
          <w:i/>
          <w:kern w:val="0"/>
          <w:sz w:val="24"/>
          <w:lang w:val="ro-RO" w:eastAsia="en-US" w:bidi="ar-SA"/>
        </w:rPr>
        <w:tab/>
        <w:t>..........................................</w:t>
      </w: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Numele ofertantului</w:t>
      </w:r>
      <w:r w:rsidRPr="0026772F">
        <w:rPr>
          <w:rFonts w:ascii="Times New Roman" w:eastAsia="Times New Roman" w:hAnsi="Times New Roman" w:cs="Times New Roman"/>
          <w:i/>
          <w:kern w:val="0"/>
          <w:sz w:val="24"/>
          <w:lang w:val="ro-RO" w:eastAsia="en-US" w:bidi="ar-SA"/>
        </w:rPr>
        <w:tab/>
        <w:t xml:space="preserve">..........................................   </w:t>
      </w:r>
      <w:r w:rsidRPr="0026772F">
        <w:rPr>
          <w:rFonts w:ascii="Times New Roman" w:eastAsia="Times New Roman" w:hAnsi="Times New Roman" w:cs="Times New Roman"/>
          <w:i/>
          <w:kern w:val="0"/>
          <w:sz w:val="24"/>
          <w:lang w:val="ro-RO" w:eastAsia="en-US" w:bidi="ar-SA"/>
        </w:rPr>
        <w:tab/>
      </w: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Ţara de reşedinţa</w:t>
      </w:r>
      <w:r w:rsidRPr="0026772F">
        <w:rPr>
          <w:rFonts w:ascii="Times New Roman" w:eastAsia="Times New Roman" w:hAnsi="Times New Roman" w:cs="Times New Roman"/>
          <w:i/>
          <w:kern w:val="0"/>
          <w:sz w:val="24"/>
          <w:lang w:val="ro-RO" w:eastAsia="en-US" w:bidi="ar-SA"/>
        </w:rPr>
        <w:tab/>
        <w:t>..........................................</w:t>
      </w:r>
      <w:r w:rsidRPr="0026772F">
        <w:rPr>
          <w:rFonts w:ascii="Times New Roman" w:eastAsia="Times New Roman" w:hAnsi="Times New Roman" w:cs="Times New Roman"/>
          <w:i/>
          <w:kern w:val="0"/>
          <w:sz w:val="24"/>
          <w:lang w:val="ro-RO" w:eastAsia="en-US" w:bidi="ar-SA"/>
        </w:rPr>
        <w:tab/>
      </w: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Adresa</w:t>
      </w:r>
      <w:r w:rsidRPr="0026772F">
        <w:rPr>
          <w:rFonts w:ascii="Times New Roman" w:eastAsia="Times New Roman" w:hAnsi="Times New Roman" w:cs="Times New Roman"/>
          <w:i/>
          <w:kern w:val="0"/>
          <w:sz w:val="24"/>
          <w:lang w:val="ro-RO" w:eastAsia="en-US" w:bidi="ar-SA"/>
        </w:rPr>
        <w:tab/>
        <w:t>..........................................</w:t>
      </w: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lastRenderedPageBreak/>
        <w:tab/>
      </w: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Adresa de corespondenţă (dacă este diferită)</w:t>
      </w:r>
      <w:r w:rsidRPr="0026772F">
        <w:rPr>
          <w:rFonts w:ascii="Times New Roman" w:eastAsia="Times New Roman" w:hAnsi="Times New Roman" w:cs="Times New Roman"/>
          <w:i/>
          <w:kern w:val="0"/>
          <w:sz w:val="24"/>
          <w:lang w:val="ro-RO" w:eastAsia="en-US" w:bidi="ar-SA"/>
        </w:rPr>
        <w:tab/>
        <w:t>..........................................</w:t>
      </w:r>
      <w:r w:rsidRPr="0026772F">
        <w:rPr>
          <w:rFonts w:ascii="Times New Roman" w:eastAsia="Times New Roman" w:hAnsi="Times New Roman" w:cs="Times New Roman"/>
          <w:i/>
          <w:kern w:val="0"/>
          <w:sz w:val="24"/>
          <w:lang w:val="ro-RO" w:eastAsia="en-US" w:bidi="ar-SA"/>
        </w:rPr>
        <w:tab/>
      </w:r>
    </w:p>
    <w:p w:rsidR="0026772F" w:rsidRPr="0026772F" w:rsidRDefault="0026772F" w:rsidP="0026772F">
      <w:pPr>
        <w:widowControl/>
        <w:tabs>
          <w:tab w:val="left" w:pos="5954"/>
        </w:tabs>
        <w:suppressAutoHyphens w:val="0"/>
        <w:autoSpaceDE w:val="0"/>
        <w:spacing w:after="240"/>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Telefon / Fax</w:t>
      </w:r>
      <w:r w:rsidRPr="0026772F">
        <w:rPr>
          <w:rFonts w:ascii="Times New Roman" w:eastAsia="Times New Roman" w:hAnsi="Times New Roman" w:cs="Times New Roman"/>
          <w:i/>
          <w:kern w:val="0"/>
          <w:sz w:val="24"/>
          <w:lang w:val="ro-RO" w:eastAsia="en-US" w:bidi="ar-SA"/>
        </w:rPr>
        <w:tab/>
        <w:t>..........................................</w:t>
      </w:r>
      <w:r w:rsidRPr="0026772F">
        <w:rPr>
          <w:rFonts w:ascii="Times New Roman" w:eastAsia="Times New Roman" w:hAnsi="Times New Roman" w:cs="Times New Roman"/>
          <w:i/>
          <w:kern w:val="0"/>
          <w:sz w:val="24"/>
          <w:lang w:val="ro-RO" w:eastAsia="en-US" w:bidi="ar-SA"/>
        </w:rPr>
        <w:tab/>
      </w:r>
    </w:p>
    <w:p w:rsidR="0026772F" w:rsidRPr="0026772F" w:rsidRDefault="0026772F" w:rsidP="0026772F">
      <w:pPr>
        <w:widowControl/>
        <w:tabs>
          <w:tab w:val="left" w:pos="5954"/>
        </w:tabs>
        <w:suppressAutoHyphens w:val="0"/>
        <w:autoSpaceDE w:val="0"/>
        <w:spacing w:after="240"/>
        <w:jc w:val="both"/>
        <w:rPr>
          <w:rFonts w:ascii="Times New Roman" w:eastAsia="Times New Roman" w:hAnsi="Times New Roman" w:cs="Times New Roman"/>
          <w:i/>
          <w:kern w:val="0"/>
          <w:sz w:val="24"/>
          <w:lang w:val="ro-RO" w:eastAsia="en-US" w:bidi="ar-SA"/>
        </w:rPr>
      </w:pPr>
      <w:r w:rsidRPr="0026772F">
        <w:rPr>
          <w:rFonts w:ascii="Times New Roman" w:eastAsia="Times New Roman" w:hAnsi="Times New Roman" w:cs="Times New Roman"/>
          <w:i/>
          <w:kern w:val="0"/>
          <w:sz w:val="24"/>
          <w:lang w:val="ro-RO" w:eastAsia="en-US" w:bidi="ar-SA"/>
        </w:rPr>
        <w:t>Data</w:t>
      </w:r>
      <w:r w:rsidRPr="0026772F">
        <w:rPr>
          <w:rFonts w:ascii="Times New Roman" w:eastAsia="Times New Roman" w:hAnsi="Times New Roman" w:cs="Times New Roman"/>
          <w:i/>
          <w:kern w:val="0"/>
          <w:sz w:val="24"/>
          <w:lang w:val="ro-RO" w:eastAsia="en-US" w:bidi="ar-SA"/>
        </w:rPr>
        <w:tab/>
        <w:t>..........................................</w:t>
      </w:r>
      <w:r w:rsidRPr="0026772F">
        <w:rPr>
          <w:rFonts w:ascii="Times New Roman" w:eastAsia="Times New Roman" w:hAnsi="Times New Roman" w:cs="Times New Roman"/>
          <w:i/>
          <w:kern w:val="0"/>
          <w:sz w:val="24"/>
          <w:lang w:val="ro-RO" w:eastAsia="en-US" w:bidi="ar-SA"/>
        </w:rPr>
        <w:tab/>
      </w:r>
    </w:p>
    <w:p w:rsidR="0026772F" w:rsidRPr="0026772F" w:rsidRDefault="0026772F" w:rsidP="0026772F">
      <w:pPr>
        <w:widowControl/>
        <w:suppressAutoHyphens w:val="0"/>
        <w:autoSpaceDE w:val="0"/>
        <w:jc w:val="both"/>
        <w:rPr>
          <w:rFonts w:ascii="Times New Roman" w:eastAsia="Times New Roman" w:hAnsi="Times New Roman" w:cs="Times New Roman"/>
          <w:i/>
          <w:kern w:val="0"/>
          <w:sz w:val="24"/>
          <w:lang w:val="ro-RO" w:eastAsia="en-US" w:bidi="ar-SA"/>
        </w:rPr>
      </w:pPr>
    </w:p>
    <w:p w:rsidR="0026772F" w:rsidRPr="0026772F" w:rsidRDefault="0026772F" w:rsidP="0026772F">
      <w:pPr>
        <w:widowControl/>
        <w:suppressAutoHyphens w:val="0"/>
        <w:autoSpaceDE w:val="0"/>
        <w:jc w:val="both"/>
        <w:rPr>
          <w:rFonts w:ascii="Times New Roman" w:eastAsia="Times New Roman" w:hAnsi="Times New Roman" w:cs="Times New Roman"/>
          <w:i/>
          <w:kern w:val="0"/>
          <w:sz w:val="24"/>
          <w:lang w:val="ro-RO" w:eastAsia="en-US" w:bidi="ar-SA"/>
        </w:rPr>
      </w:pPr>
    </w:p>
    <w:p w:rsidR="0026772F" w:rsidRPr="0026772F" w:rsidRDefault="0026772F" w:rsidP="0026772F">
      <w:pPr>
        <w:widowControl/>
        <w:suppressAutoHyphens w:val="0"/>
        <w:autoSpaceDE w:val="0"/>
        <w:jc w:val="both"/>
        <w:rPr>
          <w:rFonts w:ascii="Times New Roman" w:eastAsia="Times New Roman" w:hAnsi="Times New Roman" w:cs="Times New Roman"/>
          <w:i/>
          <w:color w:val="FFFFFF"/>
          <w:kern w:val="0"/>
          <w:sz w:val="24"/>
          <w:lang w:val="ro-RO" w:eastAsia="en-US" w:bidi="ar-SA"/>
        </w:rPr>
      </w:pPr>
      <w:r w:rsidRPr="0026772F">
        <w:rPr>
          <w:rFonts w:ascii="Times New Roman" w:eastAsia="Times New Roman" w:hAnsi="Times New Roman" w:cs="Times New Roman"/>
          <w:i/>
          <w:color w:val="FFFFFF"/>
          <w:kern w:val="0"/>
          <w:sz w:val="24"/>
          <w:vertAlign w:val="superscript"/>
          <w:lang w:val="ro-RO" w:eastAsia="en-US" w:bidi="ar-SA"/>
        </w:rPr>
        <w:footnoteReference w:id="2"/>
      </w:r>
    </w:p>
    <w:p w:rsidR="0026772F" w:rsidRPr="0026772F" w:rsidRDefault="0026772F" w:rsidP="0026772F">
      <w:pPr>
        <w:keepNext/>
        <w:widowControl/>
        <w:suppressAutoHyphens w:val="0"/>
        <w:spacing w:line="240" w:lineRule="exact"/>
        <w:jc w:val="both"/>
        <w:outlineLvl w:val="0"/>
        <w:rPr>
          <w:rFonts w:ascii="Times New Roman" w:eastAsia="Times New Roman" w:hAnsi="Times New Roman" w:cs="Times New Roman"/>
          <w:b/>
          <w:bCs/>
          <w:kern w:val="0"/>
          <w:sz w:val="24"/>
          <w:lang w:val="ro-RO" w:eastAsia="ro-RO" w:bidi="ar-SA"/>
        </w:rPr>
      </w:pPr>
    </w:p>
    <w:p w:rsidR="0026772F" w:rsidRPr="0026772F" w:rsidRDefault="0026772F" w:rsidP="0026772F">
      <w:pPr>
        <w:keepNext/>
        <w:widowControl/>
        <w:suppressAutoHyphens w:val="0"/>
        <w:spacing w:line="240" w:lineRule="exact"/>
        <w:jc w:val="both"/>
        <w:outlineLvl w:val="0"/>
        <w:rPr>
          <w:rFonts w:ascii="Times New Roman" w:eastAsia="Times New Roman" w:hAnsi="Times New Roman" w:cs="Times New Roman"/>
          <w:b/>
          <w:bCs/>
          <w:kern w:val="0"/>
          <w:sz w:val="24"/>
          <w:lang w:val="ro-RO" w:eastAsia="ro-RO" w:bidi="ar-SA"/>
        </w:rPr>
      </w:pPr>
    </w:p>
    <w:p w:rsidR="002F6F6D" w:rsidRPr="002F6F6D" w:rsidRDefault="002F6F6D" w:rsidP="0026772F">
      <w:pPr>
        <w:autoSpaceDE w:val="0"/>
        <w:jc w:val="both"/>
        <w:rPr>
          <w:rFonts w:ascii="Times New Roman" w:hAnsi="Times New Roman" w:cs="Times New Roman"/>
          <w:i/>
          <w:sz w:val="20"/>
          <w:szCs w:val="20"/>
          <w:lang w:val="ro-RO"/>
        </w:rPr>
      </w:pPr>
      <w:r w:rsidRPr="002F6F6D">
        <w:rPr>
          <w:rFonts w:ascii="Times New Roman" w:hAnsi="Times New Roman" w:cs="Times New Roman"/>
          <w:i/>
          <w:sz w:val="20"/>
          <w:szCs w:val="20"/>
          <w:lang w:val="ro-RO"/>
        </w:rPr>
        <w:t>Notă: Toate câmpurile trebuie completate de ofertant sau după caz, de către reprezentantul ofertantului.</w:t>
      </w:r>
    </w:p>
    <w:p w:rsidR="002F6F6D" w:rsidRPr="002F6F6D" w:rsidRDefault="002F6F6D" w:rsidP="002F6F6D">
      <w:pPr>
        <w:jc w:val="both"/>
        <w:rPr>
          <w:rFonts w:ascii="Times New Roman" w:hAnsi="Times New Roman" w:cs="Times New Roman"/>
          <w:i/>
          <w:sz w:val="20"/>
          <w:szCs w:val="20"/>
          <w:lang w:val="ro-RO"/>
        </w:rPr>
      </w:pPr>
      <w:r w:rsidRPr="002F6F6D">
        <w:rPr>
          <w:rFonts w:ascii="Times New Roman" w:hAnsi="Times New Roman" w:cs="Times New Roman"/>
          <w:i/>
          <w:sz w:val="20"/>
          <w:szCs w:val="20"/>
          <w:lang w:val="ro-RO"/>
        </w:rPr>
        <w:t xml:space="preserve">Această declaraţie, în cazul asocierii, se va prezenta de către fiecare membru în parte, iar în cazul în care ofertantul declara ca intenţionează sa subcontracteze o parte a serviciilor, va fi completata şi de către sub-contractor/sub-contractori şi va fi semnata de reprezentantul legal al operatorului economic/(al fiecărui asociat/sub-contractant). </w:t>
      </w:r>
    </w:p>
    <w:p w:rsidR="004F5C96" w:rsidRDefault="004F5C96" w:rsidP="004F5C96">
      <w:pPr>
        <w:pStyle w:val="BodyText"/>
        <w:pageBreakBefore/>
        <w:jc w:val="right"/>
        <w:rPr>
          <w:rFonts w:ascii="Times New Roman" w:hAnsi="Times New Roman" w:cs="Times New Roman"/>
          <w:b/>
          <w:iCs/>
          <w:szCs w:val="22"/>
          <w:lang w:val="ro-RO"/>
        </w:rPr>
      </w:pPr>
      <w:bookmarkStart w:id="5" w:name="_Toc217795955"/>
      <w:r>
        <w:rPr>
          <w:rFonts w:ascii="Times New Roman" w:hAnsi="Times New Roman" w:cs="Times New Roman"/>
          <w:b/>
          <w:iCs/>
          <w:szCs w:val="22"/>
          <w:lang w:val="ro-RO"/>
        </w:rPr>
        <w:lastRenderedPageBreak/>
        <w:t>Formularul nr. 7</w:t>
      </w:r>
    </w:p>
    <w:p w:rsidR="004F5C96" w:rsidRPr="004121B9" w:rsidRDefault="004F5C96" w:rsidP="00F87D8D">
      <w:pPr>
        <w:widowControl/>
        <w:suppressAutoHyphens w:val="0"/>
        <w:spacing w:before="120" w:after="200"/>
        <w:jc w:val="center"/>
        <w:rPr>
          <w:rFonts w:ascii="Calibri" w:eastAsia="Times New Roman" w:hAnsi="Calibri" w:cs="Calibri"/>
          <w:b/>
          <w:kern w:val="0"/>
          <w:sz w:val="24"/>
          <w:lang w:val="it-IT" w:eastAsia="en-US" w:bidi="ar-SA"/>
        </w:rPr>
      </w:pPr>
      <w:r>
        <w:rPr>
          <w:rFonts w:ascii="Times New Roman" w:eastAsia="Times New Roman" w:hAnsi="Times New Roman" w:cs="Times New Roman"/>
          <w:b/>
          <w:bCs/>
          <w:kern w:val="0"/>
          <w:sz w:val="24"/>
          <w:lang w:val="ro-RO" w:eastAsia="ro-RO" w:bidi="ar-SA"/>
        </w:rPr>
        <w:t>Declaraţie privind cifra de afaceri globală</w:t>
      </w:r>
    </w:p>
    <w:bookmarkEnd w:id="5"/>
    <w:p w:rsidR="00F87D8D" w:rsidRPr="004121B9" w:rsidRDefault="00F87D8D" w:rsidP="00F87D8D">
      <w:pPr>
        <w:widowControl/>
        <w:suppressAutoHyphens w:val="0"/>
        <w:spacing w:before="120" w:after="200"/>
        <w:jc w:val="center"/>
        <w:rPr>
          <w:rFonts w:ascii="Calibri" w:eastAsia="Times New Roman" w:hAnsi="Calibri" w:cs="Calibri"/>
          <w:b/>
          <w:kern w:val="0"/>
          <w:sz w:val="24"/>
          <w:lang w:val="it-IT" w:eastAsia="en-US" w:bidi="ar-SA"/>
        </w:rPr>
      </w:pPr>
    </w:p>
    <w:p w:rsidR="00F87D8D" w:rsidRPr="004F5C96" w:rsidRDefault="004F5C96" w:rsidP="00F87D8D">
      <w:pPr>
        <w:widowControl/>
        <w:suppressAutoHyphens w:val="0"/>
        <w:spacing w:before="240" w:after="240"/>
        <w:ind w:left="187"/>
        <w:rPr>
          <w:rFonts w:ascii="Times New Roman" w:eastAsia="Times New Roman" w:hAnsi="Times New Roman" w:cs="Times New Roman"/>
          <w:kern w:val="0"/>
          <w:sz w:val="24"/>
          <w:lang w:val="ro-RO" w:eastAsia="en-US" w:bidi="ar-SA"/>
        </w:rPr>
      </w:pPr>
      <w:r>
        <w:rPr>
          <w:rFonts w:ascii="Times New Roman" w:eastAsia="Times New Roman" w:hAnsi="Times New Roman" w:cs="Times New Roman"/>
          <w:kern w:val="0"/>
          <w:sz w:val="24"/>
          <w:lang w:val="ro-RO" w:eastAsia="en-US" w:bidi="ar-SA"/>
        </w:rPr>
        <w:t>Fiecare ofertant ş</w:t>
      </w:r>
      <w:r w:rsidR="00F87D8D" w:rsidRPr="004F5C96">
        <w:rPr>
          <w:rFonts w:ascii="Times New Roman" w:eastAsia="Times New Roman" w:hAnsi="Times New Roman" w:cs="Times New Roman"/>
          <w:kern w:val="0"/>
          <w:sz w:val="24"/>
          <w:lang w:val="ro-RO" w:eastAsia="en-US" w:bidi="ar-SA"/>
        </w:rPr>
        <w:t>i fiecare membru al asocierii va complete acest formular</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43"/>
        <w:gridCol w:w="3737"/>
        <w:gridCol w:w="1828"/>
        <w:gridCol w:w="2852"/>
      </w:tblGrid>
      <w:tr w:rsidR="00F87D8D" w:rsidRPr="004F5C96" w:rsidTr="00B33A2B">
        <w:tc>
          <w:tcPr>
            <w:tcW w:w="9634" w:type="dxa"/>
            <w:gridSpan w:val="4"/>
            <w:shd w:val="clear" w:color="auto" w:fill="C0C0C0"/>
          </w:tcPr>
          <w:p w:rsidR="00F87D8D" w:rsidRPr="004F5C96" w:rsidRDefault="00F87D8D" w:rsidP="00F87D8D">
            <w:pPr>
              <w:widowControl/>
              <w:suppressAutoHyphens w:val="0"/>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Cifra de afaceri globală pentru ultimii 3 ani</w:t>
            </w:r>
          </w:p>
        </w:tc>
      </w:tr>
      <w:tr w:rsidR="00F87D8D" w:rsidRPr="004F5C96" w:rsidTr="00B33A2B">
        <w:tblPrEx>
          <w:tblCellMar>
            <w:left w:w="72" w:type="dxa"/>
            <w:right w:w="72" w:type="dxa"/>
          </w:tblCellMar>
        </w:tblPrEx>
        <w:tc>
          <w:tcPr>
            <w:tcW w:w="958" w:type="dxa"/>
            <w:shd w:val="clear" w:color="auto" w:fill="C0C0C0"/>
            <w:vAlign w:val="center"/>
          </w:tcPr>
          <w:p w:rsidR="00F87D8D" w:rsidRPr="004F5C96" w:rsidRDefault="00F87D8D" w:rsidP="00F87D8D">
            <w:pPr>
              <w:widowControl/>
              <w:suppressAutoHyphens w:val="0"/>
              <w:spacing w:before="60" w:after="60" w:line="276" w:lineRule="auto"/>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Anul</w:t>
            </w:r>
          </w:p>
        </w:tc>
        <w:tc>
          <w:tcPr>
            <w:tcW w:w="3870" w:type="dxa"/>
            <w:shd w:val="clear" w:color="auto" w:fill="C0C0C0"/>
          </w:tcPr>
          <w:p w:rsidR="00F87D8D" w:rsidRPr="004F5C96" w:rsidRDefault="00F87D8D" w:rsidP="00F87D8D">
            <w:pPr>
              <w:widowControl/>
              <w:suppressAutoHyphens w:val="0"/>
              <w:spacing w:before="60" w:after="60" w:line="276" w:lineRule="auto"/>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Valoare</w:t>
            </w:r>
          </w:p>
          <w:p w:rsidR="00F87D8D" w:rsidRPr="004F5C96" w:rsidRDefault="00F87D8D" w:rsidP="00F87D8D">
            <w:pPr>
              <w:widowControl/>
              <w:suppressAutoHyphens w:val="0"/>
              <w:spacing w:before="60" w:after="60" w:line="276" w:lineRule="auto"/>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Moneda</w:t>
            </w:r>
          </w:p>
        </w:tc>
        <w:tc>
          <w:tcPr>
            <w:tcW w:w="1875" w:type="dxa"/>
            <w:shd w:val="clear" w:color="auto" w:fill="C0C0C0"/>
          </w:tcPr>
          <w:p w:rsidR="00F87D8D" w:rsidRPr="004F5C96" w:rsidRDefault="00F87D8D" w:rsidP="00F87D8D">
            <w:pPr>
              <w:widowControl/>
              <w:suppressAutoHyphens w:val="0"/>
              <w:spacing w:before="60" w:after="60" w:line="276" w:lineRule="auto"/>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 xml:space="preserve">Curs de schimb </w:t>
            </w:r>
          </w:p>
        </w:tc>
        <w:tc>
          <w:tcPr>
            <w:tcW w:w="2931" w:type="dxa"/>
            <w:shd w:val="clear" w:color="auto" w:fill="C0C0C0"/>
          </w:tcPr>
          <w:p w:rsidR="00F87D8D" w:rsidRPr="004F5C96" w:rsidRDefault="00F87D8D" w:rsidP="00F87D8D">
            <w:pPr>
              <w:widowControl/>
              <w:suppressAutoHyphens w:val="0"/>
              <w:spacing w:before="60" w:after="60" w:line="276" w:lineRule="auto"/>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Echivalent LEI</w:t>
            </w:r>
          </w:p>
          <w:p w:rsidR="00F87D8D" w:rsidRPr="004F5C96" w:rsidRDefault="00F87D8D" w:rsidP="00F87D8D">
            <w:pPr>
              <w:widowControl/>
              <w:suppressAutoHyphens w:val="0"/>
              <w:spacing w:after="60" w:line="276" w:lineRule="auto"/>
              <w:jc w:val="center"/>
              <w:rPr>
                <w:rFonts w:ascii="Times New Roman" w:eastAsia="Times New Roman" w:hAnsi="Times New Roman" w:cs="Times New Roman"/>
                <w:kern w:val="0"/>
                <w:sz w:val="24"/>
                <w:lang w:val="ro-RO" w:eastAsia="en-US" w:bidi="ar-SA"/>
              </w:rPr>
            </w:pPr>
          </w:p>
        </w:tc>
      </w:tr>
      <w:tr w:rsidR="00F87D8D" w:rsidRPr="004F5C96" w:rsidTr="00B33A2B">
        <w:tblPrEx>
          <w:tblCellMar>
            <w:left w:w="72" w:type="dxa"/>
            <w:right w:w="72" w:type="dxa"/>
          </w:tblCellMar>
        </w:tblPrEx>
        <w:trPr>
          <w:trHeight w:val="720"/>
        </w:trPr>
        <w:tc>
          <w:tcPr>
            <w:tcW w:w="958"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c>
          <w:tcPr>
            <w:tcW w:w="3870"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c>
          <w:tcPr>
            <w:tcW w:w="1875"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c>
          <w:tcPr>
            <w:tcW w:w="2931"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r>
      <w:tr w:rsidR="00F87D8D" w:rsidRPr="004F5C96" w:rsidTr="00B33A2B">
        <w:tblPrEx>
          <w:tblCellMar>
            <w:left w:w="72" w:type="dxa"/>
            <w:right w:w="72" w:type="dxa"/>
          </w:tblCellMar>
        </w:tblPrEx>
        <w:trPr>
          <w:trHeight w:val="720"/>
        </w:trPr>
        <w:tc>
          <w:tcPr>
            <w:tcW w:w="958"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c>
          <w:tcPr>
            <w:tcW w:w="3870"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c>
          <w:tcPr>
            <w:tcW w:w="1875"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c>
          <w:tcPr>
            <w:tcW w:w="2931"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r>
      <w:tr w:rsidR="00F87D8D" w:rsidRPr="004F5C96" w:rsidTr="00B33A2B">
        <w:tblPrEx>
          <w:tblCellMar>
            <w:left w:w="72" w:type="dxa"/>
            <w:right w:w="72" w:type="dxa"/>
          </w:tblCellMar>
        </w:tblPrEx>
        <w:trPr>
          <w:trHeight w:val="720"/>
        </w:trPr>
        <w:tc>
          <w:tcPr>
            <w:tcW w:w="958"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c>
          <w:tcPr>
            <w:tcW w:w="3870"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c>
          <w:tcPr>
            <w:tcW w:w="1875"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c>
          <w:tcPr>
            <w:tcW w:w="2931" w:type="dxa"/>
            <w:vAlign w:val="center"/>
          </w:tcPr>
          <w:p w:rsidR="00F87D8D" w:rsidRPr="004F5C96" w:rsidRDefault="00F87D8D" w:rsidP="00F87D8D">
            <w:pPr>
              <w:widowControl/>
              <w:suppressAutoHyphens w:val="0"/>
              <w:spacing w:before="60" w:after="60" w:line="276" w:lineRule="auto"/>
              <w:jc w:val="right"/>
              <w:rPr>
                <w:rFonts w:ascii="Times New Roman" w:eastAsia="Times New Roman" w:hAnsi="Times New Roman" w:cs="Times New Roman"/>
                <w:kern w:val="0"/>
                <w:sz w:val="24"/>
                <w:lang w:val="ro-RO" w:eastAsia="en-US" w:bidi="ar-SA"/>
              </w:rPr>
            </w:pPr>
          </w:p>
        </w:tc>
      </w:tr>
      <w:tr w:rsidR="00F87D8D" w:rsidRPr="004F5C96" w:rsidTr="00B33A2B">
        <w:tblPrEx>
          <w:tblCellMar>
            <w:left w:w="72" w:type="dxa"/>
            <w:right w:w="72" w:type="dxa"/>
          </w:tblCellMar>
        </w:tblPrEx>
        <w:trPr>
          <w:trHeight w:val="720"/>
        </w:trPr>
        <w:tc>
          <w:tcPr>
            <w:tcW w:w="6703" w:type="dxa"/>
            <w:gridSpan w:val="3"/>
            <w:vAlign w:val="center"/>
          </w:tcPr>
          <w:p w:rsidR="00F87D8D" w:rsidRPr="004F5C96" w:rsidRDefault="00F87D8D" w:rsidP="00F87D8D">
            <w:pPr>
              <w:widowControl/>
              <w:suppressAutoHyphens w:val="0"/>
              <w:spacing w:before="60" w:after="60" w:line="276" w:lineRule="auto"/>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Media anuală a cifrei de afaceri</w:t>
            </w:r>
          </w:p>
        </w:tc>
        <w:tc>
          <w:tcPr>
            <w:tcW w:w="2931" w:type="dxa"/>
            <w:vAlign w:val="center"/>
          </w:tcPr>
          <w:p w:rsidR="00F87D8D" w:rsidRPr="004F5C96" w:rsidRDefault="00F87D8D" w:rsidP="00F87D8D">
            <w:pPr>
              <w:widowControl/>
              <w:suppressAutoHyphens w:val="0"/>
              <w:spacing w:before="120" w:after="120" w:line="276" w:lineRule="auto"/>
              <w:jc w:val="right"/>
              <w:rPr>
                <w:rFonts w:ascii="Times New Roman" w:eastAsia="Times New Roman" w:hAnsi="Times New Roman" w:cs="Times New Roman"/>
                <w:kern w:val="0"/>
                <w:sz w:val="24"/>
                <w:lang w:val="ro-RO" w:eastAsia="en-US" w:bidi="ar-SA"/>
              </w:rPr>
            </w:pPr>
          </w:p>
        </w:tc>
      </w:tr>
    </w:tbl>
    <w:p w:rsidR="00F87D8D" w:rsidRPr="004F5C96" w:rsidRDefault="00F87D8D" w:rsidP="00F87D8D">
      <w:pPr>
        <w:widowControl/>
        <w:suppressAutoHyphens w:val="0"/>
        <w:rPr>
          <w:rFonts w:ascii="Times New Roman" w:eastAsia="Times New Roman" w:hAnsi="Times New Roman" w:cs="Times New Roman"/>
          <w:kern w:val="0"/>
          <w:sz w:val="24"/>
          <w:lang w:val="ro-RO" w:eastAsia="en-US" w:bidi="ar-SA"/>
        </w:rPr>
      </w:pPr>
    </w:p>
    <w:p w:rsidR="00F87D8D" w:rsidRPr="004F5C96" w:rsidRDefault="004F5C96" w:rsidP="00F87D8D">
      <w:pPr>
        <w:widowControl/>
        <w:suppressAutoHyphens w:val="0"/>
        <w:spacing w:before="240" w:after="240"/>
        <w:ind w:left="187"/>
        <w:jc w:val="both"/>
        <w:rPr>
          <w:rFonts w:ascii="Times New Roman" w:eastAsia="Times New Roman" w:hAnsi="Times New Roman" w:cs="Times New Roman"/>
          <w:kern w:val="0"/>
          <w:sz w:val="24"/>
          <w:lang w:val="ro-RO" w:eastAsia="en-US" w:bidi="ar-SA"/>
        </w:rPr>
      </w:pPr>
      <w:r>
        <w:rPr>
          <w:rFonts w:ascii="Times New Roman" w:eastAsia="Times New Roman" w:hAnsi="Times New Roman" w:cs="Times New Roman"/>
          <w:kern w:val="0"/>
          <w:sz w:val="24"/>
          <w:lang w:val="ro-RO" w:eastAsia="en-US" w:bidi="ar-SA"/>
        </w:rPr>
        <w:t>Informaţ</w:t>
      </w:r>
      <w:r w:rsidR="00F87D8D" w:rsidRPr="004F5C96">
        <w:rPr>
          <w:rFonts w:ascii="Times New Roman" w:eastAsia="Times New Roman" w:hAnsi="Times New Roman" w:cs="Times New Roman"/>
          <w:kern w:val="0"/>
          <w:sz w:val="24"/>
          <w:lang w:val="ro-RO" w:eastAsia="en-US" w:bidi="ar-SA"/>
        </w:rPr>
        <w:t xml:space="preserve">iile furnizate trebuie să facă referire la cifra de afaceri anuală a ofertantului sau a fiecărui membru al asocierii pentru fiecare an financiar încheiat sau în curs. Valorile vor fi prezentate în lei la cursul </w:t>
      </w:r>
      <w:r w:rsidR="005765D5">
        <w:rPr>
          <w:rFonts w:ascii="Times New Roman" w:eastAsia="Times New Roman" w:hAnsi="Times New Roman" w:cs="Times New Roman"/>
          <w:kern w:val="0"/>
          <w:sz w:val="24"/>
          <w:lang w:val="ro-RO" w:eastAsia="en-US" w:bidi="ar-SA"/>
        </w:rPr>
        <w:t>mediu de referinta pentru fiecare an aferent perioadei  solicitate, publicat de Banca Centrala Europeana.</w:t>
      </w:r>
    </w:p>
    <w:p w:rsidR="00F87D8D" w:rsidRPr="004F5C96" w:rsidRDefault="00F87D8D" w:rsidP="00F87D8D">
      <w:pPr>
        <w:widowControl/>
        <w:suppressAutoHyphens w:val="0"/>
        <w:spacing w:before="240" w:after="240"/>
        <w:ind w:left="187"/>
        <w:jc w:val="both"/>
        <w:rPr>
          <w:rFonts w:ascii="Times New Roman" w:eastAsia="Times New Roman" w:hAnsi="Times New Roman" w:cs="Times New Roman"/>
          <w:kern w:val="0"/>
          <w:sz w:val="24"/>
          <w:lang w:val="ro-RO" w:eastAsia="en-US" w:bidi="ar-SA"/>
        </w:rPr>
      </w:pPr>
    </w:p>
    <w:tbl>
      <w:tblPr>
        <w:tblW w:w="93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1"/>
        <w:gridCol w:w="4276"/>
      </w:tblGrid>
      <w:tr w:rsidR="00F87D8D" w:rsidRPr="004F5C96" w:rsidTr="00983D35">
        <w:tc>
          <w:tcPr>
            <w:tcW w:w="5051" w:type="dxa"/>
            <w:tcBorders>
              <w:top w:val="single" w:sz="4" w:space="0" w:color="auto"/>
              <w:left w:val="single" w:sz="4" w:space="0" w:color="auto"/>
              <w:bottom w:val="single" w:sz="4" w:space="0" w:color="auto"/>
              <w:right w:val="single" w:sz="4" w:space="0" w:color="auto"/>
            </w:tcBorders>
            <w:shd w:val="clear" w:color="auto" w:fill="auto"/>
          </w:tcPr>
          <w:p w:rsidR="00F87D8D" w:rsidRPr="004F5C96"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Numele ofertantului</w:t>
            </w:r>
          </w:p>
        </w:tc>
        <w:tc>
          <w:tcPr>
            <w:tcW w:w="4276" w:type="dxa"/>
            <w:tcBorders>
              <w:top w:val="single" w:sz="4" w:space="0" w:color="auto"/>
              <w:left w:val="single" w:sz="4" w:space="0" w:color="auto"/>
              <w:bottom w:val="single" w:sz="4" w:space="0" w:color="auto"/>
              <w:right w:val="single" w:sz="4" w:space="0" w:color="auto"/>
            </w:tcBorders>
            <w:shd w:val="clear" w:color="auto" w:fill="auto"/>
          </w:tcPr>
          <w:p w:rsidR="00F87D8D" w:rsidRPr="004F5C96"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 w:val="24"/>
                <w:lang w:val="ro-RO" w:eastAsia="en-US" w:bidi="ar-SA"/>
              </w:rPr>
            </w:pPr>
          </w:p>
        </w:tc>
      </w:tr>
      <w:tr w:rsidR="00F87D8D" w:rsidRPr="004F5C96" w:rsidTr="00983D35">
        <w:tc>
          <w:tcPr>
            <w:tcW w:w="5051" w:type="dxa"/>
            <w:tcBorders>
              <w:top w:val="single" w:sz="4" w:space="0" w:color="auto"/>
              <w:left w:val="single" w:sz="4" w:space="0" w:color="auto"/>
              <w:bottom w:val="single" w:sz="4" w:space="0" w:color="auto"/>
              <w:right w:val="single" w:sz="4" w:space="0" w:color="auto"/>
            </w:tcBorders>
            <w:shd w:val="clear" w:color="auto" w:fill="auto"/>
          </w:tcPr>
          <w:p w:rsidR="00F87D8D" w:rsidRPr="004F5C96"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Semnătura persoanei autorizate</w:t>
            </w:r>
          </w:p>
        </w:tc>
        <w:tc>
          <w:tcPr>
            <w:tcW w:w="4276" w:type="dxa"/>
            <w:tcBorders>
              <w:top w:val="single" w:sz="4" w:space="0" w:color="auto"/>
              <w:left w:val="single" w:sz="4" w:space="0" w:color="auto"/>
              <w:bottom w:val="single" w:sz="4" w:space="0" w:color="auto"/>
              <w:right w:val="single" w:sz="4" w:space="0" w:color="auto"/>
            </w:tcBorders>
            <w:shd w:val="clear" w:color="auto" w:fill="auto"/>
          </w:tcPr>
          <w:p w:rsidR="00F87D8D" w:rsidRPr="004F5C96"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 w:val="24"/>
                <w:lang w:val="ro-RO" w:eastAsia="en-US" w:bidi="ar-SA"/>
              </w:rPr>
            </w:pPr>
          </w:p>
        </w:tc>
      </w:tr>
      <w:tr w:rsidR="00F87D8D" w:rsidRPr="004F5C96" w:rsidTr="00983D35">
        <w:tc>
          <w:tcPr>
            <w:tcW w:w="5051" w:type="dxa"/>
            <w:tcBorders>
              <w:top w:val="single" w:sz="4" w:space="0" w:color="auto"/>
              <w:left w:val="single" w:sz="4" w:space="0" w:color="auto"/>
              <w:bottom w:val="single" w:sz="4" w:space="0" w:color="auto"/>
              <w:right w:val="single" w:sz="4" w:space="0" w:color="auto"/>
            </w:tcBorders>
            <w:shd w:val="clear" w:color="auto" w:fill="auto"/>
          </w:tcPr>
          <w:p w:rsidR="00F87D8D" w:rsidRPr="004F5C96"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Data</w:t>
            </w:r>
          </w:p>
        </w:tc>
        <w:tc>
          <w:tcPr>
            <w:tcW w:w="4276" w:type="dxa"/>
            <w:tcBorders>
              <w:top w:val="single" w:sz="4" w:space="0" w:color="auto"/>
              <w:left w:val="single" w:sz="4" w:space="0" w:color="auto"/>
              <w:bottom w:val="single" w:sz="4" w:space="0" w:color="auto"/>
              <w:right w:val="single" w:sz="4" w:space="0" w:color="auto"/>
            </w:tcBorders>
            <w:shd w:val="clear" w:color="auto" w:fill="auto"/>
          </w:tcPr>
          <w:p w:rsidR="00F87D8D" w:rsidRPr="004F5C96"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 w:val="24"/>
                <w:lang w:val="ro-RO" w:eastAsia="en-US" w:bidi="ar-SA"/>
              </w:rPr>
            </w:pPr>
          </w:p>
        </w:tc>
      </w:tr>
    </w:tbl>
    <w:p w:rsidR="00EB259F" w:rsidRDefault="00EB259F" w:rsidP="002F6F6D">
      <w:pPr>
        <w:spacing w:after="120"/>
        <w:jc w:val="center"/>
        <w:rPr>
          <w:rFonts w:ascii="Times New Roman" w:hAnsi="Times New Roman" w:cs="Times New Roman"/>
          <w:szCs w:val="22"/>
          <w:lang w:val="ro-RO"/>
        </w:rPr>
      </w:pPr>
    </w:p>
    <w:p w:rsidR="00EB259F" w:rsidRDefault="0018312E">
      <w:pPr>
        <w:pageBreakBefore/>
        <w:shd w:val="clear" w:color="auto" w:fill="FFFFFF"/>
        <w:ind w:left="7200" w:firstLine="720"/>
        <w:rPr>
          <w:rFonts w:ascii="Times New Roman" w:hAnsi="Times New Roman" w:cs="Times New Roman"/>
          <w:b/>
          <w:iCs/>
          <w:spacing w:val="-2"/>
          <w:szCs w:val="22"/>
          <w:lang w:val="ro-RO"/>
        </w:rPr>
      </w:pPr>
      <w:bookmarkStart w:id="6" w:name="__RefHeading__27_424471158"/>
      <w:bookmarkEnd w:id="6"/>
      <w:r>
        <w:rPr>
          <w:rFonts w:ascii="Times New Roman" w:hAnsi="Times New Roman" w:cs="Times New Roman"/>
          <w:b/>
          <w:iCs/>
          <w:spacing w:val="-2"/>
          <w:szCs w:val="22"/>
          <w:lang w:val="ro-RO"/>
        </w:rPr>
        <w:lastRenderedPageBreak/>
        <w:t xml:space="preserve">Formular nr. </w:t>
      </w:r>
      <w:r w:rsidR="004F5C96">
        <w:rPr>
          <w:rFonts w:ascii="Times New Roman" w:hAnsi="Times New Roman" w:cs="Times New Roman"/>
          <w:b/>
          <w:iCs/>
          <w:spacing w:val="-2"/>
          <w:szCs w:val="22"/>
          <w:lang w:val="ro-RO"/>
        </w:rPr>
        <w:t>7</w:t>
      </w:r>
      <w:r w:rsidR="00FC7394">
        <w:rPr>
          <w:rFonts w:ascii="Times New Roman" w:hAnsi="Times New Roman" w:cs="Times New Roman"/>
          <w:b/>
          <w:iCs/>
          <w:spacing w:val="-2"/>
          <w:szCs w:val="22"/>
          <w:lang w:val="ro-RO"/>
        </w:rPr>
        <w:t>A</w:t>
      </w:r>
    </w:p>
    <w:p w:rsidR="00EB259F" w:rsidRDefault="00EB259F">
      <w:pPr>
        <w:shd w:val="clear" w:color="auto" w:fill="FFFFFF"/>
        <w:rPr>
          <w:rFonts w:ascii="Times New Roman" w:hAnsi="Times New Roman" w:cs="Times New Roman"/>
          <w:b/>
          <w:spacing w:val="-2"/>
          <w:szCs w:val="22"/>
          <w:lang w:val="ro-RO"/>
        </w:rPr>
      </w:pPr>
    </w:p>
    <w:p w:rsidR="004F5C96" w:rsidRPr="004F5C96" w:rsidRDefault="004F5C96" w:rsidP="004F5C96">
      <w:pPr>
        <w:widowControl/>
        <w:suppressAutoHyphens w:val="0"/>
        <w:jc w:val="both"/>
        <w:rPr>
          <w:rFonts w:ascii="Times New Roman" w:eastAsia="Times New Roman" w:hAnsi="Times New Roman" w:cs="Times New Roman"/>
          <w:b/>
          <w:kern w:val="0"/>
          <w:sz w:val="24"/>
          <w:lang w:val="ro-RO" w:eastAsia="en-US" w:bidi="ar-SA"/>
        </w:rPr>
      </w:pPr>
      <w:bookmarkStart w:id="7" w:name="_Toc239572970"/>
      <w:r w:rsidRPr="004F5C96">
        <w:rPr>
          <w:rFonts w:ascii="Times New Roman" w:eastAsia="Times New Roman" w:hAnsi="Times New Roman" w:cs="Times New Roman"/>
          <w:b/>
          <w:kern w:val="0"/>
          <w:sz w:val="24"/>
          <w:lang w:val="ro-RO" w:eastAsia="en-US" w:bidi="ar-SA"/>
        </w:rPr>
        <w:t>- ANGAJAMENT TERŢ SUSŢINĂTOR FINANCIAR</w:t>
      </w:r>
      <w:bookmarkEnd w:id="7"/>
    </w:p>
    <w:p w:rsidR="004F5C96" w:rsidRPr="004F5C96" w:rsidRDefault="004F5C96" w:rsidP="004F5C96">
      <w:pPr>
        <w:widowControl/>
        <w:shd w:val="clear" w:color="auto" w:fill="FFFFFF"/>
        <w:suppressAutoHyphens w:val="0"/>
        <w:ind w:left="7277"/>
        <w:jc w:val="right"/>
        <w:rPr>
          <w:rFonts w:ascii="Times New Roman" w:eastAsia="Times New Roman" w:hAnsi="Times New Roman" w:cs="Times New Roman"/>
          <w:b/>
          <w:i/>
          <w:kern w:val="0"/>
          <w:sz w:val="24"/>
          <w:lang w:val="ro-RO" w:eastAsia="en-US" w:bidi="ar-SA"/>
        </w:rPr>
      </w:pPr>
    </w:p>
    <w:p w:rsidR="004F5C96" w:rsidRPr="004F5C96" w:rsidRDefault="004F5C96" w:rsidP="004F5C96">
      <w:pPr>
        <w:widowControl/>
        <w:shd w:val="clear" w:color="auto" w:fill="FFFFFF"/>
        <w:suppressAutoHyphens w:val="0"/>
        <w:rPr>
          <w:rFonts w:ascii="Times New Roman" w:eastAsia="Times New Roman" w:hAnsi="Times New Roman" w:cs="Times New Roman"/>
          <w:spacing w:val="-2"/>
          <w:kern w:val="0"/>
          <w:sz w:val="24"/>
          <w:lang w:val="ro-RO" w:eastAsia="en-US" w:bidi="ar-SA"/>
        </w:rPr>
      </w:pPr>
      <w:r w:rsidRPr="004F5C96">
        <w:rPr>
          <w:rFonts w:ascii="Times New Roman" w:eastAsia="Times New Roman" w:hAnsi="Times New Roman" w:cs="Times New Roman"/>
          <w:spacing w:val="-2"/>
          <w:kern w:val="0"/>
          <w:sz w:val="24"/>
          <w:lang w:val="ro-RO" w:eastAsia="en-US" w:bidi="ar-SA"/>
        </w:rPr>
        <w:t>Terţ susţinător financiar</w:t>
      </w:r>
    </w:p>
    <w:p w:rsidR="004F5C96" w:rsidRPr="004F5C96" w:rsidRDefault="004F5C96" w:rsidP="004F5C96">
      <w:pPr>
        <w:widowControl/>
        <w:shd w:val="clear" w:color="auto" w:fill="FFFFFF"/>
        <w:suppressAutoHyphens w:val="0"/>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spacing w:val="-2"/>
          <w:kern w:val="0"/>
          <w:sz w:val="24"/>
          <w:lang w:val="ro-RO" w:eastAsia="en-US" w:bidi="ar-SA"/>
        </w:rPr>
        <w:t>..........................</w:t>
      </w:r>
    </w:p>
    <w:p w:rsidR="004F5C96" w:rsidRPr="004F5C96" w:rsidRDefault="004F5C96" w:rsidP="004F5C96">
      <w:pPr>
        <w:widowControl/>
        <w:shd w:val="clear" w:color="auto" w:fill="FFFFFF"/>
        <w:suppressAutoHyphens w:val="0"/>
        <w:rPr>
          <w:rFonts w:ascii="Times New Roman" w:eastAsia="Times New Roman" w:hAnsi="Times New Roman" w:cs="Times New Roman"/>
          <w:b/>
          <w:kern w:val="0"/>
          <w:sz w:val="24"/>
          <w:lang w:val="ro-RO" w:eastAsia="en-US" w:bidi="ar-SA"/>
        </w:rPr>
      </w:pPr>
      <w:r w:rsidRPr="004F5C96">
        <w:rPr>
          <w:rFonts w:ascii="Times New Roman" w:eastAsia="Times New Roman" w:hAnsi="Times New Roman" w:cs="Times New Roman"/>
          <w:kern w:val="0"/>
          <w:sz w:val="24"/>
          <w:lang w:val="ro-RO" w:eastAsia="en-US" w:bidi="ar-SA"/>
        </w:rPr>
        <w:t xml:space="preserve">(denumirea)                                           </w:t>
      </w:r>
      <w:r w:rsidRPr="004F5C96">
        <w:rPr>
          <w:rFonts w:ascii="Times New Roman" w:eastAsia="Times New Roman" w:hAnsi="Times New Roman" w:cs="Times New Roman"/>
          <w:b/>
          <w:kern w:val="0"/>
          <w:sz w:val="24"/>
          <w:lang w:val="ro-RO" w:eastAsia="en-US" w:bidi="ar-SA"/>
        </w:rPr>
        <w:t>ANGAJAMENT</w:t>
      </w:r>
    </w:p>
    <w:p w:rsidR="004F5C96" w:rsidRPr="004F5C96" w:rsidRDefault="004F5C96" w:rsidP="004F5C96">
      <w:pPr>
        <w:widowControl/>
        <w:shd w:val="clear" w:color="auto" w:fill="FFFFFF"/>
        <w:suppressAutoHyphens w:val="0"/>
        <w:spacing w:line="254" w:lineRule="exact"/>
        <w:ind w:right="14"/>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privind susţinerea financiară</w:t>
      </w:r>
    </w:p>
    <w:p w:rsidR="004F5C96" w:rsidRPr="004F5C96" w:rsidRDefault="004F5C96" w:rsidP="004F5C96">
      <w:pPr>
        <w:widowControl/>
        <w:shd w:val="clear" w:color="auto" w:fill="FFFFFF"/>
        <w:suppressAutoHyphens w:val="0"/>
        <w:spacing w:line="254" w:lineRule="exact"/>
        <w:ind w:right="24"/>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spacing w:val="-1"/>
          <w:kern w:val="0"/>
          <w:sz w:val="24"/>
          <w:lang w:val="ro-RO" w:eastAsia="en-US" w:bidi="ar-SA"/>
        </w:rPr>
        <w:t>a ofertantului/candidatului/grupului de operatori economici</w:t>
      </w:r>
    </w:p>
    <w:p w:rsidR="004F5C96" w:rsidRPr="004F5C96" w:rsidRDefault="004F5C96" w:rsidP="004F5C96">
      <w:pPr>
        <w:widowControl/>
        <w:shd w:val="clear" w:color="auto" w:fill="FFFFFF"/>
        <w:suppressAutoHyphens w:val="0"/>
        <w:spacing w:before="504"/>
        <w:jc w:val="center"/>
        <w:rPr>
          <w:rFonts w:ascii="Times New Roman" w:eastAsia="Times New Roman" w:hAnsi="Times New Roman" w:cs="Times New Roman"/>
          <w:spacing w:val="-3"/>
          <w:kern w:val="0"/>
          <w:sz w:val="24"/>
          <w:lang w:val="ro-RO" w:eastAsia="en-US" w:bidi="ar-SA"/>
        </w:rPr>
      </w:pPr>
      <w:r w:rsidRPr="004F5C96">
        <w:rPr>
          <w:rFonts w:ascii="Times New Roman" w:eastAsia="Times New Roman" w:hAnsi="Times New Roman" w:cs="Times New Roman"/>
          <w:spacing w:val="-3"/>
          <w:kern w:val="0"/>
          <w:sz w:val="24"/>
          <w:lang w:val="ro-RO" w:eastAsia="en-US" w:bidi="ar-SA"/>
        </w:rPr>
        <w:t>Către, ................................................................................</w:t>
      </w:r>
    </w:p>
    <w:p w:rsidR="004F5C96" w:rsidRPr="004F5C96" w:rsidRDefault="004F5C96" w:rsidP="004F5C96">
      <w:pPr>
        <w:widowControl/>
        <w:shd w:val="clear" w:color="auto" w:fill="FFFFFF"/>
        <w:suppressAutoHyphens w:val="0"/>
        <w:jc w:val="center"/>
        <w:rPr>
          <w:rFonts w:ascii="Times New Roman" w:eastAsia="Times New Roman" w:hAnsi="Times New Roman" w:cs="Times New Roman"/>
          <w:i/>
          <w:kern w:val="0"/>
          <w:sz w:val="24"/>
          <w:lang w:val="ro-RO" w:eastAsia="en-US" w:bidi="ar-SA"/>
        </w:rPr>
      </w:pPr>
      <w:r w:rsidRPr="004F5C96">
        <w:rPr>
          <w:rFonts w:ascii="Times New Roman" w:eastAsia="Times New Roman" w:hAnsi="Times New Roman" w:cs="Times New Roman"/>
          <w:i/>
          <w:kern w:val="0"/>
          <w:sz w:val="24"/>
          <w:lang w:val="ro-RO" w:eastAsia="en-US" w:bidi="ar-SA"/>
        </w:rPr>
        <w:t>(denumirea autorităţii contractante şi adresa completă)</w:t>
      </w:r>
    </w:p>
    <w:p w:rsidR="004F5C96" w:rsidRPr="004F5C96" w:rsidRDefault="004F5C96" w:rsidP="004F5C96">
      <w:pPr>
        <w:widowControl/>
        <w:shd w:val="clear" w:color="auto" w:fill="FFFFFF"/>
        <w:tabs>
          <w:tab w:val="left" w:leader="dot" w:pos="7166"/>
        </w:tabs>
        <w:suppressAutoHyphens w:val="0"/>
        <w:ind w:firstLine="1134"/>
        <w:jc w:val="both"/>
        <w:rPr>
          <w:rFonts w:ascii="Times New Roman" w:eastAsia="Times New Roman" w:hAnsi="Times New Roman" w:cs="Times New Roman"/>
          <w:kern w:val="0"/>
          <w:sz w:val="24"/>
          <w:lang w:val="ro-RO" w:eastAsia="en-US" w:bidi="ar-SA"/>
        </w:rPr>
      </w:pPr>
    </w:p>
    <w:p w:rsidR="004F5C96" w:rsidRPr="004F5C96" w:rsidRDefault="004F5C96" w:rsidP="004F5C96">
      <w:pPr>
        <w:widowControl/>
        <w:shd w:val="clear" w:color="auto" w:fill="FFFFFF"/>
        <w:tabs>
          <w:tab w:val="left" w:leader="dot" w:pos="7166"/>
        </w:tabs>
        <w:suppressAutoHyphens w:val="0"/>
        <w:ind w:firstLine="1134"/>
        <w:jc w:val="both"/>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 xml:space="preserve">Cu privire la procedura pentru atribuirea contractului .............................. </w:t>
      </w:r>
      <w:r w:rsidRPr="004F5C96">
        <w:rPr>
          <w:rFonts w:ascii="Times New Roman" w:eastAsia="Times New Roman" w:hAnsi="Times New Roman" w:cs="Times New Roman"/>
          <w:i/>
          <w:kern w:val="0"/>
          <w:sz w:val="24"/>
          <w:lang w:val="ro-RO" w:eastAsia="en-US" w:bidi="ar-SA"/>
        </w:rPr>
        <w:t>(denumirea contractului de achiziţie publică),</w:t>
      </w:r>
      <w:r w:rsidRPr="004F5C96">
        <w:rPr>
          <w:rFonts w:ascii="Times New Roman" w:eastAsia="Times New Roman" w:hAnsi="Times New Roman" w:cs="Times New Roman"/>
          <w:kern w:val="0"/>
          <w:sz w:val="24"/>
          <w:lang w:val="ro-RO" w:eastAsia="en-US" w:bidi="ar-SA"/>
        </w:rPr>
        <w:t xml:space="preserve"> noi .......................(</w:t>
      </w:r>
      <w:r w:rsidRPr="004F5C96">
        <w:rPr>
          <w:rFonts w:ascii="Times New Roman" w:eastAsia="Times New Roman" w:hAnsi="Times New Roman" w:cs="Times New Roman"/>
          <w:i/>
          <w:kern w:val="0"/>
          <w:sz w:val="24"/>
          <w:lang w:val="ro-RO" w:eastAsia="en-US" w:bidi="ar-SA"/>
        </w:rPr>
        <w:t>denumirea terţului susţinător financiar)</w:t>
      </w:r>
      <w:r w:rsidRPr="004F5C96">
        <w:rPr>
          <w:rFonts w:ascii="Times New Roman" w:eastAsia="Times New Roman" w:hAnsi="Times New Roman" w:cs="Times New Roman"/>
          <w:kern w:val="0"/>
          <w:sz w:val="24"/>
          <w:lang w:val="ro-RO" w:eastAsia="en-US" w:bidi="ar-SA"/>
        </w:rPr>
        <w:t xml:space="preserve">, având sediul înregistrat </w:t>
      </w:r>
      <w:r w:rsidRPr="004F5C96">
        <w:rPr>
          <w:rFonts w:ascii="Times New Roman" w:eastAsia="Times New Roman" w:hAnsi="Times New Roman" w:cs="Times New Roman"/>
          <w:spacing w:val="-7"/>
          <w:kern w:val="0"/>
          <w:sz w:val="24"/>
          <w:lang w:val="ro-RO" w:eastAsia="en-US" w:bidi="ar-SA"/>
        </w:rPr>
        <w:t xml:space="preserve">la .................. </w:t>
      </w:r>
      <w:r w:rsidRPr="004F5C96">
        <w:rPr>
          <w:rFonts w:ascii="Times New Roman" w:eastAsia="Times New Roman" w:hAnsi="Times New Roman" w:cs="Times New Roman"/>
          <w:kern w:val="0"/>
          <w:sz w:val="24"/>
          <w:lang w:val="ro-RO" w:eastAsia="en-US" w:bidi="ar-SA"/>
        </w:rPr>
        <w:t>(</w:t>
      </w:r>
      <w:r w:rsidRPr="004F5C96">
        <w:rPr>
          <w:rFonts w:ascii="Times New Roman" w:eastAsia="Times New Roman" w:hAnsi="Times New Roman" w:cs="Times New Roman"/>
          <w:i/>
          <w:kern w:val="0"/>
          <w:sz w:val="24"/>
          <w:lang w:val="ro-RO" w:eastAsia="en-US" w:bidi="ar-SA"/>
        </w:rPr>
        <w:t>adresa terţului</w:t>
      </w:r>
      <w:r w:rsidRPr="004F5C96">
        <w:rPr>
          <w:rFonts w:ascii="Times New Roman" w:eastAsia="Times New Roman" w:hAnsi="Times New Roman" w:cs="Times New Roman"/>
          <w:kern w:val="0"/>
          <w:sz w:val="24"/>
          <w:lang w:val="ro-RO" w:eastAsia="en-US" w:bidi="ar-SA"/>
        </w:rPr>
        <w:t xml:space="preserve"> </w:t>
      </w:r>
      <w:r w:rsidRPr="004F5C96">
        <w:rPr>
          <w:rFonts w:ascii="Times New Roman" w:eastAsia="Times New Roman" w:hAnsi="Times New Roman" w:cs="Times New Roman"/>
          <w:i/>
          <w:kern w:val="0"/>
          <w:sz w:val="24"/>
          <w:lang w:val="ro-RO" w:eastAsia="en-US" w:bidi="ar-SA"/>
        </w:rPr>
        <w:t>susţinător financiar)</w:t>
      </w:r>
      <w:r w:rsidRPr="004F5C96">
        <w:rPr>
          <w:rFonts w:ascii="Times New Roman" w:eastAsia="Times New Roman" w:hAnsi="Times New Roman" w:cs="Times New Roman"/>
          <w:kern w:val="0"/>
          <w:sz w:val="24"/>
          <w:lang w:val="ro-RO" w:eastAsia="en-US" w:bidi="ar-SA"/>
        </w:rPr>
        <w:t>, ne obligăm, în mod ferm, necondiţionat şi irevocabil, să punem la dispoziţia ................ (</w:t>
      </w:r>
      <w:r w:rsidRPr="004F5C96">
        <w:rPr>
          <w:rFonts w:ascii="Times New Roman" w:eastAsia="Times New Roman" w:hAnsi="Times New Roman" w:cs="Times New Roman"/>
          <w:i/>
          <w:kern w:val="0"/>
          <w:sz w:val="24"/>
          <w:lang w:val="ro-RO" w:eastAsia="en-US" w:bidi="ar-SA"/>
        </w:rPr>
        <w:t>denumirea</w:t>
      </w:r>
      <w:r w:rsidRPr="004F5C96">
        <w:rPr>
          <w:rFonts w:ascii="Times New Roman" w:eastAsia="Times New Roman" w:hAnsi="Times New Roman" w:cs="Times New Roman"/>
          <w:kern w:val="0"/>
          <w:sz w:val="24"/>
          <w:lang w:val="ro-RO" w:eastAsia="en-US" w:bidi="ar-SA"/>
        </w:rPr>
        <w:t xml:space="preserve"> </w:t>
      </w:r>
      <w:r w:rsidRPr="004F5C96">
        <w:rPr>
          <w:rFonts w:ascii="Times New Roman" w:eastAsia="Times New Roman" w:hAnsi="Times New Roman" w:cs="Times New Roman"/>
          <w:i/>
          <w:kern w:val="0"/>
          <w:sz w:val="24"/>
          <w:lang w:val="ro-RO" w:eastAsia="en-US" w:bidi="ar-SA"/>
        </w:rPr>
        <w:t>ofertantului/candidatului/grupului de operatori</w:t>
      </w:r>
      <w:r w:rsidRPr="004F5C96">
        <w:rPr>
          <w:rFonts w:ascii="Times New Roman" w:eastAsia="Times New Roman" w:hAnsi="Times New Roman" w:cs="Times New Roman"/>
          <w:kern w:val="0"/>
          <w:sz w:val="24"/>
          <w:lang w:val="ro-RO" w:eastAsia="en-US" w:bidi="ar-SA"/>
        </w:rPr>
        <w:t xml:space="preserve"> </w:t>
      </w:r>
      <w:r w:rsidRPr="004F5C96">
        <w:rPr>
          <w:rFonts w:ascii="Times New Roman" w:eastAsia="Times New Roman" w:hAnsi="Times New Roman" w:cs="Times New Roman"/>
          <w:i/>
          <w:kern w:val="0"/>
          <w:sz w:val="24"/>
          <w:lang w:val="ro-RO" w:eastAsia="en-US" w:bidi="ar-SA"/>
        </w:rPr>
        <w:t>economici</w:t>
      </w:r>
      <w:r w:rsidRPr="004F5C96">
        <w:rPr>
          <w:rFonts w:ascii="Times New Roman" w:eastAsia="Times New Roman" w:hAnsi="Times New Roman" w:cs="Times New Roman"/>
          <w:kern w:val="0"/>
          <w:sz w:val="24"/>
          <w:lang w:val="ro-RO" w:eastAsia="en-US" w:bidi="ar-SA"/>
        </w:rPr>
        <w:t>) toate resursele financiare necesare pentru îndeplinirea integrală şi la termen a tuturor obligaţiilor asumate de acesta/aceştia conform ofertei prezentate şi contractului de achiziţie publică ce urmează a fi încheiat între ofertant şi autoritatea contractantă.</w:t>
      </w:r>
    </w:p>
    <w:p w:rsidR="004F5C96" w:rsidRPr="004F5C96" w:rsidRDefault="004F5C96" w:rsidP="004F5C96">
      <w:pPr>
        <w:widowControl/>
        <w:shd w:val="clear" w:color="auto" w:fill="FFFFFF"/>
        <w:suppressAutoHyphens w:val="0"/>
        <w:ind w:left="24" w:right="24" w:firstLine="1110"/>
        <w:jc w:val="both"/>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Acordarea susţinerii financiare nu implică alte costuri pentru achizitor, cu excepţia celor care au fost incluse în propunerea financiară.</w:t>
      </w:r>
    </w:p>
    <w:p w:rsidR="004F5C96" w:rsidRPr="004F5C96" w:rsidRDefault="004F5C96" w:rsidP="004F5C96">
      <w:pPr>
        <w:widowControl/>
        <w:shd w:val="clear" w:color="auto" w:fill="FFFFFF"/>
        <w:suppressAutoHyphens w:val="0"/>
        <w:ind w:left="24" w:firstLine="1110"/>
        <w:jc w:val="both"/>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În acest sens, ne obligăm în mod ferm, necondiţionat şi irevocabil, să punem la dispoziţia  .......... (</w:t>
      </w:r>
      <w:r w:rsidRPr="004F5C96">
        <w:rPr>
          <w:rFonts w:ascii="Times New Roman" w:eastAsia="Times New Roman" w:hAnsi="Times New Roman" w:cs="Times New Roman"/>
          <w:i/>
          <w:kern w:val="0"/>
          <w:sz w:val="24"/>
          <w:lang w:val="ro-RO" w:eastAsia="en-US" w:bidi="ar-SA"/>
        </w:rPr>
        <w:t>denumirea</w:t>
      </w:r>
      <w:r w:rsidRPr="004F5C96">
        <w:rPr>
          <w:rFonts w:ascii="Times New Roman" w:eastAsia="Times New Roman" w:hAnsi="Times New Roman" w:cs="Times New Roman"/>
          <w:kern w:val="0"/>
          <w:sz w:val="24"/>
          <w:lang w:val="ro-RO" w:eastAsia="en-US" w:bidi="ar-SA"/>
        </w:rPr>
        <w:t xml:space="preserve"> </w:t>
      </w:r>
      <w:r w:rsidRPr="004F5C96">
        <w:rPr>
          <w:rFonts w:ascii="Times New Roman" w:eastAsia="Times New Roman" w:hAnsi="Times New Roman" w:cs="Times New Roman"/>
          <w:i/>
          <w:kern w:val="0"/>
          <w:sz w:val="24"/>
          <w:lang w:val="ro-RO" w:eastAsia="en-US" w:bidi="ar-SA"/>
        </w:rPr>
        <w:t xml:space="preserve">ofertantului/candidatului/grupului de operatori economici) </w:t>
      </w:r>
      <w:r w:rsidRPr="004F5C96">
        <w:rPr>
          <w:rFonts w:ascii="Times New Roman" w:eastAsia="Times New Roman" w:hAnsi="Times New Roman" w:cs="Times New Roman"/>
          <w:kern w:val="0"/>
          <w:sz w:val="24"/>
          <w:lang w:val="ro-RO" w:eastAsia="en-US" w:bidi="ar-SA"/>
        </w:rPr>
        <w:t>suma de  .................................................................. (valoarea totală/parţială din propunerea financiară), necesară pentru îndeplinirea integrală, reglementară şi la termen a contractului de achiziţie publică.</w:t>
      </w:r>
    </w:p>
    <w:p w:rsidR="004F5C96" w:rsidRPr="004F5C96" w:rsidRDefault="004F5C96" w:rsidP="004F5C96">
      <w:pPr>
        <w:widowControl/>
        <w:shd w:val="clear" w:color="auto" w:fill="FFFFFF"/>
        <w:suppressAutoHyphens w:val="0"/>
        <w:ind w:left="24" w:firstLine="1110"/>
        <w:jc w:val="both"/>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Noi, ............................................ (</w:t>
      </w:r>
      <w:r w:rsidRPr="004F5C96">
        <w:rPr>
          <w:rFonts w:ascii="Times New Roman" w:eastAsia="Times New Roman" w:hAnsi="Times New Roman" w:cs="Times New Roman"/>
          <w:i/>
          <w:kern w:val="0"/>
          <w:sz w:val="24"/>
          <w:lang w:val="ro-RO" w:eastAsia="en-US" w:bidi="ar-SA"/>
        </w:rPr>
        <w:t>denumirea terţului susţinător financiar),</w:t>
      </w:r>
      <w:r w:rsidRPr="004F5C96">
        <w:rPr>
          <w:rFonts w:ascii="Times New Roman" w:eastAsia="Times New Roman" w:hAnsi="Times New Roman" w:cs="Times New Roman"/>
          <w:kern w:val="0"/>
          <w:sz w:val="24"/>
          <w:lang w:val="ro-RO" w:eastAsia="en-US" w:bidi="ar-SA"/>
        </w:rPr>
        <w:t xml:space="preserve"> declarăm că înţelegem să răspundem faţă de autoritatea contractantă pentru neexecutarea oricărei obligaţii asumate de ..... (</w:t>
      </w:r>
      <w:r w:rsidRPr="004F5C96">
        <w:rPr>
          <w:rFonts w:ascii="Times New Roman" w:eastAsia="Times New Roman" w:hAnsi="Times New Roman" w:cs="Times New Roman"/>
          <w:i/>
          <w:kern w:val="0"/>
          <w:sz w:val="24"/>
          <w:lang w:val="ro-RO" w:eastAsia="en-US" w:bidi="ar-SA"/>
        </w:rPr>
        <w:t>denumire ofertant/grupul de operatori</w:t>
      </w:r>
      <w:r w:rsidRPr="004F5C96">
        <w:rPr>
          <w:rFonts w:ascii="Times New Roman" w:eastAsia="Times New Roman" w:hAnsi="Times New Roman" w:cs="Times New Roman"/>
          <w:kern w:val="0"/>
          <w:sz w:val="24"/>
          <w:lang w:val="ro-RO" w:eastAsia="en-US" w:bidi="ar-SA"/>
        </w:rPr>
        <w:t xml:space="preserve"> </w:t>
      </w:r>
      <w:r w:rsidRPr="004F5C96">
        <w:rPr>
          <w:rFonts w:ascii="Times New Roman" w:eastAsia="Times New Roman" w:hAnsi="Times New Roman" w:cs="Times New Roman"/>
          <w:i/>
          <w:kern w:val="0"/>
          <w:sz w:val="24"/>
          <w:lang w:val="ro-RO" w:eastAsia="en-US" w:bidi="ar-SA"/>
        </w:rPr>
        <w:t>economici)</w:t>
      </w:r>
      <w:r w:rsidRPr="004F5C96">
        <w:rPr>
          <w:rFonts w:ascii="Times New Roman" w:eastAsia="Times New Roman" w:hAnsi="Times New Roman" w:cs="Times New Roman"/>
          <w:kern w:val="0"/>
          <w:sz w:val="24"/>
          <w:lang w:val="ro-RO" w:eastAsia="en-US" w:bidi="ar-SA"/>
        </w:rPr>
        <w:t>, în baza contractului de achiziţie publică şi pentru care ...... (</w:t>
      </w:r>
      <w:r w:rsidRPr="004F5C96">
        <w:rPr>
          <w:rFonts w:ascii="Times New Roman" w:eastAsia="Times New Roman" w:hAnsi="Times New Roman" w:cs="Times New Roman"/>
          <w:i/>
          <w:kern w:val="0"/>
          <w:sz w:val="24"/>
          <w:lang w:val="ro-RO" w:eastAsia="en-US" w:bidi="ar-SA"/>
        </w:rPr>
        <w:t>denumirea</w:t>
      </w:r>
      <w:r w:rsidRPr="004F5C96">
        <w:rPr>
          <w:rFonts w:ascii="Times New Roman" w:eastAsia="Times New Roman" w:hAnsi="Times New Roman" w:cs="Times New Roman"/>
          <w:kern w:val="0"/>
          <w:sz w:val="24"/>
          <w:lang w:val="ro-RO" w:eastAsia="en-US" w:bidi="ar-SA"/>
        </w:rPr>
        <w:t xml:space="preserve"> </w:t>
      </w:r>
      <w:r w:rsidRPr="004F5C96">
        <w:rPr>
          <w:rFonts w:ascii="Times New Roman" w:eastAsia="Times New Roman" w:hAnsi="Times New Roman" w:cs="Times New Roman"/>
          <w:i/>
          <w:kern w:val="0"/>
          <w:sz w:val="24"/>
          <w:lang w:val="ro-RO" w:eastAsia="en-US" w:bidi="ar-SA"/>
        </w:rPr>
        <w:t>ofertantului/candidatului/grupului de operatori economici)</w:t>
      </w:r>
      <w:r w:rsidRPr="004F5C96">
        <w:rPr>
          <w:rFonts w:ascii="Times New Roman" w:eastAsia="Times New Roman" w:hAnsi="Times New Roman" w:cs="Times New Roman"/>
          <w:kern w:val="0"/>
          <w:sz w:val="24"/>
          <w:lang w:val="ro-RO" w:eastAsia="en-US" w:bidi="ar-SA"/>
        </w:rPr>
        <w:t xml:space="preserve"> a primit susţinerea financiară conform prezentului angajament, renunţând în acest sens, definitiv şi irevocabil, la invocarea beneficiului de diviziune sau discuţiune. </w:t>
      </w:r>
    </w:p>
    <w:p w:rsidR="004F5C96" w:rsidRPr="004F5C96" w:rsidRDefault="004F5C96" w:rsidP="004F5C96">
      <w:pPr>
        <w:widowControl/>
        <w:shd w:val="clear" w:color="auto" w:fill="FFFFFF"/>
        <w:suppressAutoHyphens w:val="0"/>
        <w:ind w:firstLine="1134"/>
        <w:jc w:val="both"/>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 xml:space="preserve">Noi, ..................... </w:t>
      </w:r>
      <w:r w:rsidRPr="004F5C96">
        <w:rPr>
          <w:rFonts w:ascii="Times New Roman" w:eastAsia="Times New Roman" w:hAnsi="Times New Roman" w:cs="Times New Roman"/>
          <w:i/>
          <w:kern w:val="0"/>
          <w:sz w:val="24"/>
          <w:lang w:val="ro-RO" w:eastAsia="en-US" w:bidi="ar-SA"/>
        </w:rPr>
        <w:t>(denumirea terţului susţinător financiar)</w:t>
      </w:r>
      <w:r w:rsidRPr="004F5C96">
        <w:rPr>
          <w:rFonts w:ascii="Times New Roman" w:eastAsia="Times New Roman" w:hAnsi="Times New Roman" w:cs="Times New Roman"/>
          <w:kern w:val="0"/>
          <w:sz w:val="24"/>
          <w:lang w:val="ro-RO" w:eastAsia="en-US" w:bidi="ar-SA"/>
        </w:rPr>
        <w:t>, declarăm că înţelegem să renunţam definitiv şi irevocabil la dreptul de a invoca orice excepţie de neexecutare, atât faţă de autoritatea contractantă, cât şi faţă de ............ (</w:t>
      </w:r>
      <w:r w:rsidRPr="004F5C96">
        <w:rPr>
          <w:rFonts w:ascii="Times New Roman" w:eastAsia="Times New Roman" w:hAnsi="Times New Roman" w:cs="Times New Roman"/>
          <w:i/>
          <w:kern w:val="0"/>
          <w:sz w:val="24"/>
          <w:lang w:val="ro-RO" w:eastAsia="en-US" w:bidi="ar-SA"/>
        </w:rPr>
        <w:t>denumire ofertant/candidat/grupul de ofertanţi),</w:t>
      </w:r>
      <w:r w:rsidRPr="004F5C96">
        <w:rPr>
          <w:rFonts w:ascii="Times New Roman" w:eastAsia="Times New Roman" w:hAnsi="Times New Roman" w:cs="Times New Roman"/>
          <w:kern w:val="0"/>
          <w:sz w:val="24"/>
          <w:lang w:val="ro-RO" w:eastAsia="en-US" w:bidi="ar-SA"/>
        </w:rPr>
        <w:t xml:space="preserve"> care ar putea conduce la neexecutarea, parţială sau totală, sau la executarea cu întârziere sau în mod necorespunzător a obligaţiilor asumate de noi prin prezentul angajament.</w:t>
      </w:r>
    </w:p>
    <w:p w:rsidR="004F5C96" w:rsidRPr="004F5C96" w:rsidRDefault="004F5C96" w:rsidP="004F5C96">
      <w:pPr>
        <w:widowControl/>
        <w:shd w:val="clear" w:color="auto" w:fill="FFFFFF"/>
        <w:suppressAutoHyphens w:val="0"/>
        <w:ind w:firstLine="993"/>
        <w:jc w:val="both"/>
        <w:rPr>
          <w:rFonts w:ascii="Times New Roman" w:eastAsia="Times New Roman" w:hAnsi="Times New Roman" w:cs="Times New Roman"/>
          <w:spacing w:val="-1"/>
          <w:kern w:val="0"/>
          <w:sz w:val="24"/>
          <w:lang w:val="ro-RO" w:eastAsia="en-US" w:bidi="ar-SA"/>
        </w:rPr>
      </w:pPr>
      <w:r w:rsidRPr="004F5C96">
        <w:rPr>
          <w:rFonts w:ascii="Times New Roman" w:eastAsia="Times New Roman" w:hAnsi="Times New Roman" w:cs="Times New Roman"/>
          <w:spacing w:val="-1"/>
          <w:kern w:val="0"/>
          <w:sz w:val="24"/>
          <w:lang w:val="ro-RO" w:eastAsia="en-US" w:bidi="ar-SA"/>
        </w:rPr>
        <w:t>Noi,..................................</w:t>
      </w:r>
      <w:r w:rsidRPr="004F5C96">
        <w:rPr>
          <w:rFonts w:ascii="Times New Roman" w:eastAsia="Times New Roman" w:hAnsi="Times New Roman" w:cs="Times New Roman"/>
          <w:i/>
          <w:kern w:val="0"/>
          <w:sz w:val="24"/>
          <w:lang w:val="ro-RO" w:eastAsia="en-US" w:bidi="ar-SA"/>
        </w:rPr>
        <w:t xml:space="preserve"> (denumirea terţului susţinător financiar),</w:t>
      </w:r>
      <w:r w:rsidRPr="004F5C96">
        <w:rPr>
          <w:rFonts w:ascii="Times New Roman" w:eastAsia="Times New Roman" w:hAnsi="Times New Roman" w:cs="Times New Roman"/>
          <w:kern w:val="0"/>
          <w:sz w:val="24"/>
          <w:lang w:val="ro-RO" w:eastAsia="en-US" w:bidi="ar-SA"/>
        </w:rPr>
        <w:t xml:space="preserve"> declarăm că înţelegem să răspundem pentru prejudiciile cauzate autorităţii contractante ca urmare a nerespectării obligaţiilor prevăzute în angajament.</w:t>
      </w:r>
    </w:p>
    <w:p w:rsidR="004F5C96" w:rsidRPr="004F5C96" w:rsidRDefault="004F5C96" w:rsidP="004F5C96">
      <w:pPr>
        <w:widowControl/>
        <w:shd w:val="clear" w:color="auto" w:fill="FFFFFF"/>
        <w:suppressAutoHyphens w:val="0"/>
        <w:ind w:firstLine="720"/>
        <w:rPr>
          <w:rFonts w:ascii="Times New Roman" w:eastAsia="Times New Roman" w:hAnsi="Times New Roman" w:cs="Times New Roman"/>
          <w:spacing w:val="-1"/>
          <w:kern w:val="0"/>
          <w:sz w:val="24"/>
          <w:lang w:val="ro-RO" w:eastAsia="en-US" w:bidi="ar-SA"/>
        </w:rPr>
      </w:pPr>
      <w:r w:rsidRPr="004F5C96">
        <w:rPr>
          <w:rFonts w:ascii="Times New Roman" w:eastAsia="Times New Roman" w:hAnsi="Times New Roman" w:cs="Times New Roman"/>
          <w:spacing w:val="-1"/>
          <w:kern w:val="0"/>
          <w:sz w:val="24"/>
          <w:lang w:val="ro-RO" w:eastAsia="en-US" w:bidi="ar-SA"/>
        </w:rPr>
        <w:t>Prezentul reprezintă angajamentul nostru ferm încheiat în conformitate cu prevederile art.186 alin.(2) din OUG nr.34/2006 cu modificările şi completările ulterioare, care dă dreptul autorităţii contractante de a solicita, în mod legitim, îndeplinirea de către noi a anumitor obligaţii care decurg din susţinerea financiară acordată ..............................................................</w:t>
      </w:r>
      <w:r w:rsidRPr="004F5C96">
        <w:rPr>
          <w:rFonts w:ascii="Times New Roman" w:eastAsia="Times New Roman" w:hAnsi="Times New Roman" w:cs="Times New Roman"/>
          <w:kern w:val="0"/>
          <w:sz w:val="24"/>
          <w:lang w:val="ro-RO" w:eastAsia="en-US" w:bidi="ar-SA"/>
        </w:rPr>
        <w:t xml:space="preserve"> (</w:t>
      </w:r>
      <w:r w:rsidRPr="004F5C96">
        <w:rPr>
          <w:rFonts w:ascii="Times New Roman" w:eastAsia="Times New Roman" w:hAnsi="Times New Roman" w:cs="Times New Roman"/>
          <w:i/>
          <w:kern w:val="0"/>
          <w:sz w:val="24"/>
          <w:lang w:val="ro-RO" w:eastAsia="en-US" w:bidi="ar-SA"/>
        </w:rPr>
        <w:t>denumirea</w:t>
      </w:r>
      <w:r w:rsidRPr="004F5C96">
        <w:rPr>
          <w:rFonts w:ascii="Times New Roman" w:eastAsia="Times New Roman" w:hAnsi="Times New Roman" w:cs="Times New Roman"/>
          <w:kern w:val="0"/>
          <w:sz w:val="24"/>
          <w:lang w:val="ro-RO" w:eastAsia="en-US" w:bidi="ar-SA"/>
        </w:rPr>
        <w:t xml:space="preserve"> </w:t>
      </w:r>
      <w:r w:rsidRPr="004F5C96">
        <w:rPr>
          <w:rFonts w:ascii="Times New Roman" w:eastAsia="Times New Roman" w:hAnsi="Times New Roman" w:cs="Times New Roman"/>
          <w:i/>
          <w:kern w:val="0"/>
          <w:sz w:val="24"/>
          <w:lang w:val="ro-RO" w:eastAsia="en-US" w:bidi="ar-SA"/>
        </w:rPr>
        <w:t>ofertantului/candidatului/grupului de operatori economici).</w:t>
      </w:r>
    </w:p>
    <w:p w:rsidR="004F5C96" w:rsidRPr="004F5C96" w:rsidRDefault="004F5C96" w:rsidP="004F5C96">
      <w:pPr>
        <w:widowControl/>
        <w:shd w:val="clear" w:color="auto" w:fill="FFFFFF"/>
        <w:suppressAutoHyphens w:val="0"/>
        <w:rPr>
          <w:rFonts w:ascii="Times New Roman" w:eastAsia="Times New Roman" w:hAnsi="Times New Roman" w:cs="Times New Roman"/>
          <w:spacing w:val="-1"/>
          <w:kern w:val="0"/>
          <w:sz w:val="24"/>
          <w:lang w:val="ro-RO" w:eastAsia="en-US" w:bidi="ar-SA"/>
        </w:rPr>
      </w:pPr>
    </w:p>
    <w:p w:rsidR="004F5C96" w:rsidRPr="004F5C96" w:rsidRDefault="004F5C96" w:rsidP="004F5C96">
      <w:pPr>
        <w:widowControl/>
        <w:shd w:val="clear" w:color="auto" w:fill="FFFFFF"/>
        <w:suppressAutoHyphens w:val="0"/>
        <w:ind w:firstLine="993"/>
        <w:rPr>
          <w:rFonts w:ascii="Times New Roman" w:eastAsia="Times New Roman" w:hAnsi="Times New Roman" w:cs="Times New Roman"/>
          <w:spacing w:val="-1"/>
          <w:kern w:val="0"/>
          <w:sz w:val="24"/>
          <w:lang w:val="ro-RO" w:eastAsia="en-US" w:bidi="ar-SA"/>
        </w:rPr>
      </w:pPr>
      <w:r w:rsidRPr="004F5C96">
        <w:rPr>
          <w:rFonts w:ascii="Times New Roman" w:eastAsia="Times New Roman" w:hAnsi="Times New Roman" w:cs="Times New Roman"/>
          <w:spacing w:val="-1"/>
          <w:kern w:val="0"/>
          <w:sz w:val="24"/>
          <w:lang w:val="ro-RO" w:eastAsia="en-US" w:bidi="ar-SA"/>
        </w:rPr>
        <w:t>Data completării,</w:t>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t>Terţ susţinător,</w:t>
      </w:r>
    </w:p>
    <w:p w:rsidR="004F5C96" w:rsidRPr="004F5C96" w:rsidRDefault="004F5C96" w:rsidP="004F5C96">
      <w:pPr>
        <w:widowControl/>
        <w:shd w:val="clear" w:color="auto" w:fill="FFFFFF"/>
        <w:suppressAutoHyphens w:val="0"/>
        <w:ind w:left="4320" w:firstLine="720"/>
        <w:rPr>
          <w:rFonts w:ascii="Times New Roman" w:eastAsia="Times New Roman" w:hAnsi="Times New Roman" w:cs="Times New Roman"/>
          <w:i/>
          <w:spacing w:val="-1"/>
          <w:kern w:val="0"/>
          <w:sz w:val="24"/>
          <w:lang w:val="ro-RO" w:eastAsia="en-US" w:bidi="ar-SA"/>
        </w:rPr>
      </w:pPr>
      <w:r w:rsidRPr="004F5C96">
        <w:rPr>
          <w:rFonts w:ascii="Times New Roman" w:eastAsia="Times New Roman" w:hAnsi="Times New Roman" w:cs="Times New Roman"/>
          <w:i/>
          <w:spacing w:val="-1"/>
          <w:kern w:val="0"/>
          <w:sz w:val="24"/>
          <w:lang w:val="ro-RO" w:eastAsia="en-US" w:bidi="ar-SA"/>
        </w:rPr>
        <w:t>(semnătură autorizată)</w:t>
      </w:r>
    </w:p>
    <w:p w:rsidR="00EB259F" w:rsidRDefault="00EB2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Cs/>
          <w:szCs w:val="22"/>
          <w:lang w:val="ro-RO"/>
        </w:rPr>
      </w:pPr>
    </w:p>
    <w:p w:rsidR="00EB259F" w:rsidRPr="004F5C96" w:rsidRDefault="004F5C96">
      <w:pP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 xml:space="preserve">Notă: </w:t>
      </w:r>
      <w:r w:rsidRPr="004121B9">
        <w:rPr>
          <w:rFonts w:ascii="Times New Roman" w:eastAsia="Times New Roman" w:hAnsi="Times New Roman" w:cs="Times New Roman"/>
          <w:kern w:val="0"/>
          <w:sz w:val="24"/>
          <w:lang w:val="ro-RO" w:eastAsia="en-US" w:bidi="ar-SA"/>
        </w:rPr>
        <w:t>Indiferent dacă există un singur sau mai mulţi susţinători, cerinţa privind cifra de afaceri va fi îndeplinită în întregime de către o singură persoană, respectiv un singur terţ susţinător.</w:t>
      </w:r>
    </w:p>
    <w:p w:rsidR="00EB259F" w:rsidRDefault="00EB259F">
      <w:pPr>
        <w:pageBreakBefore/>
        <w:spacing w:after="120"/>
        <w:jc w:val="right"/>
        <w:rPr>
          <w:rFonts w:ascii="Times New Roman" w:hAnsi="Times New Roman" w:cs="Times New Roman"/>
          <w:b/>
          <w:iCs/>
          <w:szCs w:val="22"/>
          <w:lang w:val="ro-RO"/>
        </w:rPr>
      </w:pPr>
      <w:r>
        <w:rPr>
          <w:rFonts w:ascii="Times New Roman" w:hAnsi="Times New Roman" w:cs="Times New Roman"/>
          <w:b/>
          <w:iCs/>
          <w:szCs w:val="22"/>
          <w:lang w:val="ro-RO"/>
        </w:rPr>
        <w:lastRenderedPageBreak/>
        <w:t>Formula</w:t>
      </w:r>
      <w:r w:rsidR="0018312E">
        <w:rPr>
          <w:rFonts w:ascii="Times New Roman" w:hAnsi="Times New Roman" w:cs="Times New Roman"/>
          <w:b/>
          <w:iCs/>
          <w:szCs w:val="22"/>
          <w:lang w:val="ro-RO"/>
        </w:rPr>
        <w:t xml:space="preserve">r nr. </w:t>
      </w:r>
      <w:r w:rsidR="00A5323F">
        <w:rPr>
          <w:rFonts w:ascii="Times New Roman" w:hAnsi="Times New Roman" w:cs="Times New Roman"/>
          <w:b/>
          <w:iCs/>
          <w:szCs w:val="22"/>
          <w:lang w:val="ro-RO"/>
        </w:rPr>
        <w:t>7B</w:t>
      </w:r>
    </w:p>
    <w:p w:rsidR="00EB259F" w:rsidRDefault="00EB259F">
      <w:pPr>
        <w:jc w:val="center"/>
        <w:rPr>
          <w:rFonts w:ascii="Times New Roman" w:hAnsi="Times New Roman" w:cs="Times New Roman"/>
          <w:b/>
          <w:szCs w:val="22"/>
          <w:lang w:val="ro-RO"/>
        </w:rPr>
      </w:pPr>
    </w:p>
    <w:p w:rsidR="004F5C96" w:rsidRPr="004F5C96" w:rsidRDefault="00A5323F" w:rsidP="004F5C96">
      <w:pPr>
        <w:keepNext/>
        <w:widowControl/>
        <w:suppressAutoHyphens w:val="0"/>
        <w:spacing w:line="240" w:lineRule="exact"/>
        <w:jc w:val="both"/>
        <w:outlineLvl w:val="0"/>
        <w:rPr>
          <w:rFonts w:ascii="Times New Roman" w:eastAsia="Times New Roman" w:hAnsi="Times New Roman" w:cs="Times New Roman"/>
          <w:b/>
          <w:bCs/>
          <w:kern w:val="0"/>
          <w:sz w:val="24"/>
          <w:lang w:val="ro-RO" w:eastAsia="ro-RO" w:bidi="ar-SA"/>
        </w:rPr>
      </w:pPr>
      <w:bookmarkStart w:id="8" w:name="__RefHeading__35_424471158"/>
      <w:bookmarkEnd w:id="8"/>
      <w:r>
        <w:rPr>
          <w:rFonts w:ascii="Times New Roman" w:eastAsia="Times New Roman" w:hAnsi="Times New Roman" w:cs="Times New Roman"/>
          <w:b/>
          <w:bCs/>
          <w:kern w:val="0"/>
          <w:sz w:val="24"/>
          <w:lang w:val="ro-RO" w:eastAsia="ro-RO" w:bidi="ar-SA"/>
        </w:rPr>
        <w:t xml:space="preserve">                             </w:t>
      </w:r>
      <w:r w:rsidR="004F5C96" w:rsidRPr="004F5C96">
        <w:rPr>
          <w:rFonts w:ascii="Times New Roman" w:eastAsia="Times New Roman" w:hAnsi="Times New Roman" w:cs="Times New Roman"/>
          <w:b/>
          <w:bCs/>
          <w:kern w:val="0"/>
          <w:sz w:val="24"/>
          <w:lang w:val="ro-RO" w:eastAsia="ro-RO" w:bidi="ar-SA"/>
        </w:rPr>
        <w:t>DECLARAŢIE terţ susţinător economic şi financiar</w:t>
      </w:r>
    </w:p>
    <w:p w:rsidR="004F5C96" w:rsidRPr="004F5C96" w:rsidRDefault="004F5C96" w:rsidP="004F5C96">
      <w:pPr>
        <w:keepNext/>
        <w:widowControl/>
        <w:suppressAutoHyphens w:val="0"/>
        <w:spacing w:line="240" w:lineRule="exact"/>
        <w:jc w:val="both"/>
        <w:outlineLvl w:val="0"/>
        <w:rPr>
          <w:rFonts w:ascii="Times New Roman" w:eastAsia="Times New Roman" w:hAnsi="Times New Roman" w:cs="Times New Roman"/>
          <w:b/>
          <w:bCs/>
          <w:kern w:val="0"/>
          <w:sz w:val="24"/>
          <w:lang w:val="ro-RO" w:eastAsia="ro-RO" w:bidi="ar-SA"/>
        </w:rPr>
      </w:pPr>
    </w:p>
    <w:p w:rsidR="004F5C96" w:rsidRPr="004F5C96" w:rsidRDefault="004F5C96" w:rsidP="004F5C96">
      <w:pPr>
        <w:widowControl/>
        <w:shd w:val="clear" w:color="auto" w:fill="FFFFFF"/>
        <w:suppressAutoHyphens w:val="0"/>
        <w:jc w:val="right"/>
        <w:rPr>
          <w:rFonts w:ascii="Times New Roman" w:eastAsia="Times New Roman" w:hAnsi="Times New Roman" w:cs="Times New Roman"/>
          <w:b/>
          <w:i/>
          <w:kern w:val="0"/>
          <w:sz w:val="24"/>
          <w:lang w:val="ro-RO" w:eastAsia="en-US" w:bidi="ar-SA"/>
        </w:rPr>
      </w:pPr>
    </w:p>
    <w:p w:rsidR="004F5C96" w:rsidRPr="004F5C96" w:rsidRDefault="004F5C96" w:rsidP="004F5C96">
      <w:pPr>
        <w:keepNext/>
        <w:widowControl/>
        <w:suppressAutoHyphens w:val="0"/>
        <w:spacing w:line="240" w:lineRule="exact"/>
        <w:jc w:val="both"/>
        <w:outlineLvl w:val="0"/>
        <w:rPr>
          <w:rFonts w:ascii="Times New Roman" w:eastAsia="Times New Roman" w:hAnsi="Times New Roman" w:cs="Times New Roman"/>
          <w:bCs/>
          <w:kern w:val="0"/>
          <w:sz w:val="24"/>
          <w:lang w:val="ro-RO" w:eastAsia="ro-RO" w:bidi="ar-SA"/>
        </w:rPr>
      </w:pPr>
      <w:r w:rsidRPr="004F5C96">
        <w:rPr>
          <w:rFonts w:ascii="Times New Roman" w:eastAsia="Times New Roman" w:hAnsi="Times New Roman" w:cs="Times New Roman"/>
          <w:bCs/>
          <w:spacing w:val="-2"/>
          <w:kern w:val="0"/>
          <w:sz w:val="24"/>
          <w:lang w:val="ro-RO" w:eastAsia="ro-RO" w:bidi="ar-SA"/>
        </w:rPr>
        <w:t xml:space="preserve">Terţ susţinător </w:t>
      </w:r>
      <w:r w:rsidRPr="004F5C96">
        <w:rPr>
          <w:rFonts w:ascii="Times New Roman" w:eastAsia="Times New Roman" w:hAnsi="Times New Roman" w:cs="Times New Roman"/>
          <w:bCs/>
          <w:kern w:val="0"/>
          <w:sz w:val="24"/>
          <w:lang w:val="ro-RO" w:eastAsia="ro-RO" w:bidi="ar-SA"/>
        </w:rPr>
        <w:t>economic şi financiar</w:t>
      </w:r>
    </w:p>
    <w:p w:rsidR="004F5C96" w:rsidRPr="004F5C96" w:rsidRDefault="004F5C96" w:rsidP="004F5C96">
      <w:pPr>
        <w:widowControl/>
        <w:shd w:val="clear" w:color="auto" w:fill="FFFFFF"/>
        <w:suppressAutoHyphens w:val="0"/>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spacing w:val="-2"/>
          <w:kern w:val="0"/>
          <w:sz w:val="24"/>
          <w:lang w:val="ro-RO" w:eastAsia="en-US" w:bidi="ar-SA"/>
        </w:rPr>
        <w:t>..........................</w:t>
      </w:r>
    </w:p>
    <w:p w:rsidR="004F5C96" w:rsidRPr="004F5C96" w:rsidRDefault="004F5C96" w:rsidP="004F5C96">
      <w:pPr>
        <w:widowControl/>
        <w:shd w:val="clear" w:color="auto" w:fill="FFFFFF"/>
        <w:suppressAutoHyphens w:val="0"/>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(denumirea)</w:t>
      </w:r>
    </w:p>
    <w:p w:rsidR="004F5C96" w:rsidRPr="004F5C96" w:rsidRDefault="004F5C96" w:rsidP="004F5C96">
      <w:pPr>
        <w:widowControl/>
        <w:shd w:val="clear" w:color="auto" w:fill="FFFFFF"/>
        <w:suppressAutoHyphens w:val="0"/>
        <w:spacing w:line="259" w:lineRule="exact"/>
        <w:ind w:right="3926"/>
        <w:rPr>
          <w:rFonts w:ascii="Times New Roman" w:eastAsia="Times New Roman" w:hAnsi="Times New Roman" w:cs="Times New Roman"/>
          <w:kern w:val="0"/>
          <w:sz w:val="24"/>
          <w:lang w:val="ro-RO" w:eastAsia="en-US" w:bidi="ar-SA"/>
        </w:rPr>
      </w:pPr>
    </w:p>
    <w:p w:rsidR="004F5C96" w:rsidRPr="004F5C96" w:rsidRDefault="004F5C96" w:rsidP="004F5C96">
      <w:pPr>
        <w:widowControl/>
        <w:shd w:val="clear" w:color="auto" w:fill="FFFFFF"/>
        <w:suppressAutoHyphens w:val="0"/>
        <w:ind w:left="29"/>
        <w:jc w:val="center"/>
        <w:rPr>
          <w:rFonts w:ascii="Times New Roman" w:eastAsia="Times New Roman" w:hAnsi="Times New Roman" w:cs="Times New Roman"/>
          <w:kern w:val="0"/>
          <w:sz w:val="24"/>
          <w:lang w:val="ro-RO" w:eastAsia="en-US" w:bidi="ar-SA"/>
        </w:rPr>
      </w:pPr>
    </w:p>
    <w:p w:rsidR="004F5C96" w:rsidRPr="004F5C96" w:rsidRDefault="004F5C96" w:rsidP="004F5C96">
      <w:pPr>
        <w:widowControl/>
        <w:suppressAutoHyphens w:val="0"/>
        <w:jc w:val="center"/>
        <w:rPr>
          <w:rFonts w:ascii="Times New Roman" w:eastAsia="Times New Roman" w:hAnsi="Times New Roman" w:cs="Times New Roman"/>
          <w:b/>
          <w:kern w:val="0"/>
          <w:sz w:val="24"/>
          <w:lang w:val="ro-RO" w:eastAsia="en-US" w:bidi="ar-SA"/>
        </w:rPr>
      </w:pPr>
      <w:r w:rsidRPr="004F5C96">
        <w:rPr>
          <w:rFonts w:ascii="Times New Roman" w:eastAsia="Times New Roman" w:hAnsi="Times New Roman" w:cs="Times New Roman"/>
          <w:b/>
          <w:kern w:val="0"/>
          <w:sz w:val="24"/>
          <w:lang w:val="ro-RO" w:eastAsia="en-US" w:bidi="ar-SA"/>
        </w:rPr>
        <w:t>Declaraţie</w:t>
      </w:r>
    </w:p>
    <w:p w:rsidR="004F5C96" w:rsidRPr="004F5C96" w:rsidRDefault="004F5C96" w:rsidP="004F5C96">
      <w:pPr>
        <w:widowControl/>
        <w:suppressAutoHyphens w:val="0"/>
        <w:rPr>
          <w:rFonts w:ascii="Times New Roman" w:eastAsia="Times New Roman" w:hAnsi="Times New Roman" w:cs="Times New Roman"/>
          <w:kern w:val="0"/>
          <w:sz w:val="24"/>
          <w:lang w:val="ro-RO" w:eastAsia="en-US" w:bidi="ar-SA"/>
        </w:rPr>
      </w:pPr>
    </w:p>
    <w:p w:rsidR="004F5C96" w:rsidRPr="004F5C96" w:rsidRDefault="004F5C96" w:rsidP="004F5C96">
      <w:pPr>
        <w:widowControl/>
        <w:shd w:val="clear" w:color="auto" w:fill="FFFFFF"/>
        <w:tabs>
          <w:tab w:val="left" w:leader="dot" w:pos="6648"/>
        </w:tabs>
        <w:suppressAutoHyphens w:val="0"/>
        <w:ind w:firstLine="1080"/>
        <w:jc w:val="both"/>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Subsemnatul, reprezentant împuternicit al ............................. (</w:t>
      </w:r>
      <w:r w:rsidRPr="004F5C96">
        <w:rPr>
          <w:rFonts w:ascii="Times New Roman" w:eastAsia="Times New Roman" w:hAnsi="Times New Roman" w:cs="Times New Roman"/>
          <w:i/>
          <w:kern w:val="0"/>
          <w:sz w:val="24"/>
          <w:lang w:val="ro-RO" w:eastAsia="en-US" w:bidi="ar-SA"/>
        </w:rPr>
        <w:t xml:space="preserve">denumirea terţului susţinător </w:t>
      </w:r>
      <w:r w:rsidR="00A5323F">
        <w:rPr>
          <w:rFonts w:ascii="Times New Roman" w:eastAsia="Times New Roman" w:hAnsi="Times New Roman" w:cs="Times New Roman"/>
          <w:i/>
          <w:kern w:val="0"/>
          <w:sz w:val="24"/>
          <w:lang w:val="ro-RO" w:eastAsia="en-US" w:bidi="ar-SA"/>
        </w:rPr>
        <w:t>economic şi financiar</w:t>
      </w:r>
      <w:r w:rsidRPr="004F5C96">
        <w:rPr>
          <w:rFonts w:ascii="Times New Roman" w:eastAsia="Times New Roman" w:hAnsi="Times New Roman" w:cs="Times New Roman"/>
          <w:i/>
          <w:kern w:val="0"/>
          <w:sz w:val="24"/>
          <w:lang w:val="ro-RO" w:eastAsia="en-US" w:bidi="ar-SA"/>
        </w:rPr>
        <w:t>),</w:t>
      </w:r>
      <w:r w:rsidRPr="004F5C96">
        <w:rPr>
          <w:rFonts w:ascii="Times New Roman" w:eastAsia="Times New Roman" w:hAnsi="Times New Roman" w:cs="Times New Roman"/>
          <w:kern w:val="0"/>
          <w:sz w:val="24"/>
          <w:lang w:val="ro-RO" w:eastAsia="en-US" w:bidi="ar-SA"/>
        </w:rPr>
        <w:t xml:space="preserve"> declar pe propria răspundere, sub sancţiunile aplicabile faptei de fals în acte publice, că datele prezentate în tabelul anexat privind resursele economico-financiare de care dispun şi care urmează a fi efectiv puse la dispoziţia ofertantului pentru îndeplinirea contractului de achiziţie publică</w:t>
      </w:r>
      <w:r w:rsidRPr="004F5C96">
        <w:rPr>
          <w:rFonts w:ascii="Times New Roman" w:eastAsia="Times New Roman" w:hAnsi="Times New Roman" w:cs="Times New Roman"/>
          <w:i/>
          <w:kern w:val="0"/>
          <w:sz w:val="24"/>
          <w:lang w:val="ro-RO" w:eastAsia="en-US" w:bidi="ar-SA"/>
        </w:rPr>
        <w:t>............................(denumirea contractului)</w:t>
      </w:r>
      <w:r w:rsidRPr="004F5C96">
        <w:rPr>
          <w:rFonts w:ascii="Times New Roman" w:eastAsia="Times New Roman" w:hAnsi="Times New Roman" w:cs="Times New Roman"/>
          <w:kern w:val="0"/>
          <w:sz w:val="24"/>
          <w:lang w:val="ro-RO" w:eastAsia="en-US" w:bidi="ar-SA"/>
        </w:rPr>
        <w:t xml:space="preserve"> sunt reale.</w:t>
      </w:r>
    </w:p>
    <w:p w:rsidR="004F5C96" w:rsidRPr="004F5C96" w:rsidRDefault="004F5C96" w:rsidP="004F5C96">
      <w:pPr>
        <w:widowControl/>
        <w:shd w:val="clear" w:color="auto" w:fill="FFFFFF"/>
        <w:tabs>
          <w:tab w:val="left" w:leader="dot" w:pos="6648"/>
        </w:tabs>
        <w:suppressAutoHyphens w:val="0"/>
        <w:ind w:firstLine="1080"/>
        <w:jc w:val="both"/>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 xml:space="preserve">Declar de asemenea că vom disponibiliza aceste resurse necondiţionat, în funcţie de necesităţile care vor apărea pe parcursul îndeplinirii contractului de achiziţie publică având ca obiect..........................................................( </w:t>
      </w:r>
      <w:r w:rsidRPr="004F5C96">
        <w:rPr>
          <w:rFonts w:ascii="Times New Roman" w:eastAsia="Times New Roman" w:hAnsi="Times New Roman" w:cs="Times New Roman"/>
          <w:i/>
          <w:kern w:val="0"/>
          <w:sz w:val="24"/>
          <w:lang w:val="ro-RO" w:eastAsia="en-US" w:bidi="ar-SA"/>
        </w:rPr>
        <w:t>obiectul contractului).</w:t>
      </w:r>
      <w:r w:rsidRPr="004F5C96">
        <w:rPr>
          <w:rFonts w:ascii="Times New Roman" w:eastAsia="Times New Roman" w:hAnsi="Times New Roman" w:cs="Times New Roman"/>
          <w:kern w:val="0"/>
          <w:sz w:val="24"/>
          <w:lang w:val="ro-RO" w:eastAsia="en-US" w:bidi="ar-SA"/>
        </w:rPr>
        <w:t xml:space="preserve"> </w:t>
      </w:r>
    </w:p>
    <w:p w:rsidR="004F5C96" w:rsidRPr="004F5C96" w:rsidRDefault="004F5C96" w:rsidP="004F5C96">
      <w:pPr>
        <w:widowControl/>
        <w:shd w:val="clear" w:color="auto" w:fill="FFFFFF"/>
        <w:suppressAutoHyphens w:val="0"/>
        <w:ind w:left="29"/>
        <w:rPr>
          <w:rFonts w:ascii="Times New Roman" w:eastAsia="Times New Roman" w:hAnsi="Times New Roman" w:cs="Times New Roman"/>
          <w:kern w:val="0"/>
          <w:sz w:val="24"/>
          <w:lang w:val="ro-RO" w:eastAsia="en-US" w:bidi="ar-SA"/>
        </w:rPr>
      </w:pPr>
    </w:p>
    <w:p w:rsidR="004F5C96" w:rsidRPr="004F5C96" w:rsidRDefault="004F5C96" w:rsidP="004F5C96">
      <w:pPr>
        <w:widowControl/>
        <w:shd w:val="clear" w:color="auto" w:fill="FFFFFF"/>
        <w:suppressAutoHyphens w:val="0"/>
        <w:ind w:left="34"/>
        <w:jc w:val="center"/>
        <w:rPr>
          <w:rFonts w:ascii="Times New Roman" w:eastAsia="Times New Roman" w:hAnsi="Times New Roman" w:cs="Times New Roman"/>
          <w:b/>
          <w:kern w:val="0"/>
          <w:sz w:val="24"/>
          <w:lang w:val="ro-RO" w:eastAsia="en-US" w:bidi="ar-SA"/>
        </w:rPr>
      </w:pPr>
      <w:r w:rsidRPr="004F5C96">
        <w:rPr>
          <w:rFonts w:ascii="Times New Roman" w:eastAsia="Times New Roman" w:hAnsi="Times New Roman" w:cs="Times New Roman"/>
          <w:b/>
          <w:spacing w:val="-3"/>
          <w:kern w:val="0"/>
          <w:sz w:val="24"/>
          <w:lang w:val="ro-RO" w:eastAsia="en-US" w:bidi="ar-SA"/>
        </w:rPr>
        <w:t>LISTA</w:t>
      </w:r>
    </w:p>
    <w:p w:rsidR="004F5C96" w:rsidRPr="004F5C96" w:rsidRDefault="004F5C96" w:rsidP="004F5C96">
      <w:pPr>
        <w:widowControl/>
        <w:shd w:val="clear" w:color="auto" w:fill="FFFFFF"/>
        <w:suppressAutoHyphens w:val="0"/>
        <w:ind w:left="29"/>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privind resursele economico-financiare care urmează a fi efectiv puse la dispoziţie ofertantului pentru îndeplinirea contractului de achiziţie publică</w:t>
      </w:r>
    </w:p>
    <w:p w:rsidR="004F5C96" w:rsidRPr="004F5C96" w:rsidRDefault="004F5C96" w:rsidP="004F5C96">
      <w:pPr>
        <w:widowControl/>
        <w:shd w:val="clear" w:color="auto" w:fill="FFFFFF"/>
        <w:suppressAutoHyphens w:val="0"/>
        <w:ind w:left="29"/>
        <w:jc w:val="center"/>
        <w:rPr>
          <w:rFonts w:ascii="Times New Roman" w:eastAsia="Times New Roman" w:hAnsi="Times New Roman" w:cs="Times New Roman"/>
          <w:kern w:val="0"/>
          <w:sz w:val="24"/>
          <w:lang w:val="ro-RO" w:eastAsia="en-US" w:bidi="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600"/>
        <w:gridCol w:w="1599"/>
        <w:gridCol w:w="3711"/>
      </w:tblGrid>
      <w:tr w:rsidR="004F5C96" w:rsidRPr="004F5C96" w:rsidTr="00845C7B">
        <w:tc>
          <w:tcPr>
            <w:tcW w:w="720"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 xml:space="preserve">Nr. </w:t>
            </w:r>
          </w:p>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crt.</w:t>
            </w:r>
          </w:p>
        </w:tc>
        <w:tc>
          <w:tcPr>
            <w:tcW w:w="3600"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 xml:space="preserve">Denumire </w:t>
            </w:r>
          </w:p>
        </w:tc>
        <w:tc>
          <w:tcPr>
            <w:tcW w:w="1599"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Valoare</w:t>
            </w:r>
          </w:p>
        </w:tc>
        <w:tc>
          <w:tcPr>
            <w:tcW w:w="3711"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Forma de constituire</w:t>
            </w:r>
          </w:p>
        </w:tc>
      </w:tr>
      <w:tr w:rsidR="004F5C96" w:rsidRPr="004F5C96" w:rsidTr="00845C7B">
        <w:tc>
          <w:tcPr>
            <w:tcW w:w="720"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3600"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1599"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3711"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r>
      <w:tr w:rsidR="004F5C96" w:rsidRPr="004F5C96" w:rsidTr="00845C7B">
        <w:tc>
          <w:tcPr>
            <w:tcW w:w="720"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3600"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1599"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3711"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r>
      <w:tr w:rsidR="004F5C96" w:rsidRPr="004F5C96" w:rsidTr="00845C7B">
        <w:tc>
          <w:tcPr>
            <w:tcW w:w="720"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3600"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1599"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3711"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r>
      <w:tr w:rsidR="004F5C96" w:rsidRPr="004F5C96" w:rsidTr="00845C7B">
        <w:tc>
          <w:tcPr>
            <w:tcW w:w="720"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3600"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1599"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c>
          <w:tcPr>
            <w:tcW w:w="3711" w:type="dxa"/>
            <w:shd w:val="clear" w:color="auto" w:fill="auto"/>
          </w:tcPr>
          <w:p w:rsidR="004F5C96" w:rsidRPr="004F5C96" w:rsidRDefault="004F5C96" w:rsidP="004F5C96">
            <w:pPr>
              <w:widowControl/>
              <w:suppressAutoHyphens w:val="0"/>
              <w:spacing w:line="264" w:lineRule="exact"/>
              <w:jc w:val="center"/>
              <w:rPr>
                <w:rFonts w:ascii="Times New Roman" w:eastAsia="Times New Roman" w:hAnsi="Times New Roman" w:cs="Times New Roman"/>
                <w:kern w:val="0"/>
                <w:sz w:val="24"/>
                <w:lang w:val="ro-RO" w:eastAsia="en-US" w:bidi="ar-SA"/>
              </w:rPr>
            </w:pPr>
          </w:p>
        </w:tc>
      </w:tr>
    </w:tbl>
    <w:p w:rsidR="004F5C96" w:rsidRPr="004F5C96" w:rsidRDefault="004F5C96" w:rsidP="004F5C96">
      <w:pPr>
        <w:widowControl/>
        <w:shd w:val="clear" w:color="auto" w:fill="FFFFFF"/>
        <w:suppressAutoHyphens w:val="0"/>
        <w:ind w:left="28"/>
        <w:jc w:val="center"/>
        <w:rPr>
          <w:rFonts w:ascii="Times New Roman" w:eastAsia="Times New Roman" w:hAnsi="Times New Roman" w:cs="Times New Roman"/>
          <w:kern w:val="0"/>
          <w:sz w:val="24"/>
          <w:lang w:val="ro-RO" w:eastAsia="en-US" w:bidi="ar-SA"/>
        </w:rPr>
      </w:pPr>
    </w:p>
    <w:p w:rsidR="004F5C96" w:rsidRPr="004F5C96" w:rsidRDefault="004F5C96" w:rsidP="004F5C96">
      <w:pPr>
        <w:widowControl/>
        <w:suppressAutoHyphens w:val="0"/>
        <w:ind w:left="28"/>
        <w:rPr>
          <w:rFonts w:ascii="Times New Roman" w:eastAsia="Times New Roman" w:hAnsi="Times New Roman" w:cs="Times New Roman"/>
          <w:kern w:val="0"/>
          <w:sz w:val="24"/>
          <w:lang w:val="ro-RO" w:eastAsia="en-US" w:bidi="ar-SA"/>
        </w:rPr>
      </w:pPr>
    </w:p>
    <w:p w:rsidR="004F5C96" w:rsidRPr="004F5C96" w:rsidRDefault="004F5C96" w:rsidP="004F5C96">
      <w:pPr>
        <w:widowControl/>
        <w:suppressAutoHyphens w:val="0"/>
        <w:ind w:left="28"/>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ab/>
        <w:t>Prezenta declaraţie este anexă la „Angajamentul ferm” privind susţinerea noastră economico-financiară oferită .............................................. ...................................................</w:t>
      </w:r>
    </w:p>
    <w:p w:rsidR="004F5C96" w:rsidRPr="004F5C96" w:rsidRDefault="004F5C96" w:rsidP="004F5C96">
      <w:pPr>
        <w:widowControl/>
        <w:suppressAutoHyphens w:val="0"/>
        <w:ind w:left="28"/>
        <w:rPr>
          <w:rFonts w:ascii="Times New Roman" w:eastAsia="Times New Roman" w:hAnsi="Times New Roman" w:cs="Times New Roman"/>
          <w:kern w:val="0"/>
          <w:sz w:val="24"/>
          <w:lang w:val="ro-RO" w:eastAsia="en-US" w:bidi="ar-SA"/>
        </w:rPr>
      </w:pPr>
      <w:r w:rsidRPr="004F5C96">
        <w:rPr>
          <w:rFonts w:ascii="Times New Roman" w:eastAsia="Times New Roman" w:hAnsi="Times New Roman" w:cs="Times New Roman"/>
          <w:kern w:val="0"/>
          <w:sz w:val="24"/>
          <w:lang w:val="ro-RO" w:eastAsia="en-US" w:bidi="ar-SA"/>
        </w:rPr>
        <w:t>(</w:t>
      </w:r>
      <w:r w:rsidRPr="004F5C96">
        <w:rPr>
          <w:rFonts w:ascii="Times New Roman" w:eastAsia="Times New Roman" w:hAnsi="Times New Roman" w:cs="Times New Roman"/>
          <w:i/>
          <w:kern w:val="0"/>
          <w:sz w:val="24"/>
          <w:lang w:val="ro-RO" w:eastAsia="en-US" w:bidi="ar-SA"/>
        </w:rPr>
        <w:t>denumirea</w:t>
      </w:r>
      <w:r w:rsidRPr="004F5C96">
        <w:rPr>
          <w:rFonts w:ascii="Times New Roman" w:eastAsia="Times New Roman" w:hAnsi="Times New Roman" w:cs="Times New Roman"/>
          <w:kern w:val="0"/>
          <w:sz w:val="24"/>
          <w:lang w:val="ro-RO" w:eastAsia="en-US" w:bidi="ar-SA"/>
        </w:rPr>
        <w:t xml:space="preserve"> </w:t>
      </w:r>
      <w:r w:rsidRPr="004F5C96">
        <w:rPr>
          <w:rFonts w:ascii="Times New Roman" w:eastAsia="Times New Roman" w:hAnsi="Times New Roman" w:cs="Times New Roman"/>
          <w:i/>
          <w:kern w:val="0"/>
          <w:sz w:val="24"/>
          <w:lang w:val="ro-RO" w:eastAsia="en-US" w:bidi="ar-SA"/>
        </w:rPr>
        <w:t>ofertantului/candidatului/grupului de operatori economici).</w:t>
      </w:r>
    </w:p>
    <w:p w:rsidR="004F5C96" w:rsidRPr="004F5C96" w:rsidRDefault="004F5C96" w:rsidP="004F5C96">
      <w:pPr>
        <w:widowControl/>
        <w:suppressAutoHyphens w:val="0"/>
        <w:ind w:left="28"/>
        <w:rPr>
          <w:rFonts w:ascii="Times New Roman" w:eastAsia="Times New Roman" w:hAnsi="Times New Roman" w:cs="Times New Roman"/>
          <w:kern w:val="0"/>
          <w:sz w:val="24"/>
          <w:lang w:val="ro-RO" w:eastAsia="en-US" w:bidi="ar-SA"/>
        </w:rPr>
      </w:pPr>
    </w:p>
    <w:p w:rsidR="004F5C96" w:rsidRPr="004F5C96" w:rsidRDefault="004F5C96" w:rsidP="004F5C96">
      <w:pPr>
        <w:widowControl/>
        <w:suppressAutoHyphens w:val="0"/>
        <w:rPr>
          <w:rFonts w:ascii="Times New Roman" w:eastAsia="Times New Roman" w:hAnsi="Times New Roman" w:cs="Times New Roman"/>
          <w:kern w:val="0"/>
          <w:sz w:val="24"/>
          <w:lang w:val="ro-RO" w:eastAsia="en-US" w:bidi="ar-SA"/>
        </w:rPr>
      </w:pPr>
    </w:p>
    <w:p w:rsidR="004F5C96" w:rsidRPr="004F5C96" w:rsidRDefault="004F5C96" w:rsidP="004F5C96">
      <w:pPr>
        <w:widowControl/>
        <w:shd w:val="clear" w:color="auto" w:fill="FFFFFF"/>
        <w:suppressAutoHyphens w:val="0"/>
        <w:ind w:firstLine="993"/>
        <w:rPr>
          <w:rFonts w:ascii="Times New Roman" w:eastAsia="Times New Roman" w:hAnsi="Times New Roman" w:cs="Times New Roman"/>
          <w:spacing w:val="-1"/>
          <w:kern w:val="0"/>
          <w:sz w:val="24"/>
          <w:lang w:val="ro-RO" w:eastAsia="en-US" w:bidi="ar-SA"/>
        </w:rPr>
      </w:pPr>
      <w:r w:rsidRPr="004F5C96">
        <w:rPr>
          <w:rFonts w:ascii="Times New Roman" w:eastAsia="Times New Roman" w:hAnsi="Times New Roman" w:cs="Times New Roman"/>
          <w:spacing w:val="-1"/>
          <w:kern w:val="0"/>
          <w:sz w:val="24"/>
          <w:lang w:val="ro-RO" w:eastAsia="en-US" w:bidi="ar-SA"/>
        </w:rPr>
        <w:t>Data completării,</w:t>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t>Terţ susţinător,</w:t>
      </w:r>
    </w:p>
    <w:p w:rsidR="004F5C96" w:rsidRPr="004F5C96" w:rsidRDefault="004F5C96" w:rsidP="004F5C96">
      <w:pPr>
        <w:widowControl/>
        <w:shd w:val="clear" w:color="auto" w:fill="FFFFFF"/>
        <w:suppressAutoHyphens w:val="0"/>
        <w:ind w:firstLine="993"/>
        <w:rPr>
          <w:rFonts w:ascii="Times New Roman" w:eastAsia="Times New Roman" w:hAnsi="Times New Roman" w:cs="Times New Roman"/>
          <w:spacing w:val="-1"/>
          <w:kern w:val="0"/>
          <w:sz w:val="24"/>
          <w:lang w:val="ro-RO" w:eastAsia="en-US" w:bidi="ar-SA"/>
        </w:rPr>
      </w:pPr>
      <w:r w:rsidRPr="004F5C96">
        <w:rPr>
          <w:rFonts w:ascii="Times New Roman" w:eastAsia="Times New Roman" w:hAnsi="Times New Roman" w:cs="Times New Roman"/>
          <w:spacing w:val="-1"/>
          <w:kern w:val="0"/>
          <w:sz w:val="24"/>
          <w:lang w:val="ro-RO" w:eastAsia="en-US" w:bidi="ar-SA"/>
        </w:rPr>
        <w:t>………………...</w:t>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r>
      <w:r w:rsidRPr="004F5C96">
        <w:rPr>
          <w:rFonts w:ascii="Times New Roman" w:eastAsia="Times New Roman" w:hAnsi="Times New Roman" w:cs="Times New Roman"/>
          <w:spacing w:val="-1"/>
          <w:kern w:val="0"/>
          <w:sz w:val="24"/>
          <w:lang w:val="ro-RO" w:eastAsia="en-US" w:bidi="ar-SA"/>
        </w:rPr>
        <w:tab/>
        <w:t>……………….</w:t>
      </w:r>
    </w:p>
    <w:p w:rsidR="004F5C96" w:rsidRPr="004F5C96" w:rsidRDefault="004F5C96" w:rsidP="004F5C96">
      <w:pPr>
        <w:widowControl/>
        <w:shd w:val="clear" w:color="auto" w:fill="FFFFFF"/>
        <w:suppressAutoHyphens w:val="0"/>
        <w:ind w:left="5760" w:firstLine="720"/>
        <w:rPr>
          <w:rFonts w:ascii="Times New Roman" w:eastAsia="Times New Roman" w:hAnsi="Times New Roman" w:cs="Times New Roman"/>
          <w:i/>
          <w:spacing w:val="-1"/>
          <w:kern w:val="0"/>
          <w:sz w:val="24"/>
          <w:lang w:val="ro-RO" w:eastAsia="en-US" w:bidi="ar-SA"/>
        </w:rPr>
      </w:pPr>
      <w:r w:rsidRPr="004F5C96">
        <w:rPr>
          <w:rFonts w:ascii="Times New Roman" w:eastAsia="Times New Roman" w:hAnsi="Times New Roman" w:cs="Times New Roman"/>
          <w:i/>
          <w:spacing w:val="-1"/>
          <w:kern w:val="0"/>
          <w:sz w:val="24"/>
          <w:lang w:val="ro-RO" w:eastAsia="en-US" w:bidi="ar-SA"/>
        </w:rPr>
        <w:t>(semnătură autorizată)</w:t>
      </w:r>
    </w:p>
    <w:p w:rsidR="00EB259F" w:rsidRPr="004121B9" w:rsidRDefault="00EB259F">
      <w:pPr>
        <w:rPr>
          <w:lang w:val="it-IT"/>
        </w:rPr>
        <w:sectPr w:rsidR="00EB259F" w:rsidRPr="004121B9" w:rsidSect="00F76441">
          <w:headerReference w:type="even" r:id="rId7"/>
          <w:headerReference w:type="default" r:id="rId8"/>
          <w:footerReference w:type="even" r:id="rId9"/>
          <w:footerReference w:type="default" r:id="rId10"/>
          <w:headerReference w:type="first" r:id="rId11"/>
          <w:footerReference w:type="first" r:id="rId12"/>
          <w:type w:val="continuous"/>
          <w:pgSz w:w="11906" w:h="16838"/>
          <w:pgMar w:top="1135" w:right="851" w:bottom="993" w:left="1418" w:header="720" w:footer="720" w:gutter="0"/>
          <w:pgNumType w:start="23"/>
          <w:cols w:space="720"/>
          <w:docGrid w:linePitch="360"/>
        </w:sectPr>
      </w:pPr>
    </w:p>
    <w:p w:rsidR="00667844" w:rsidRPr="004121B9" w:rsidRDefault="00667844">
      <w:pPr>
        <w:rPr>
          <w:lang w:val="it-IT"/>
        </w:rPr>
      </w:pPr>
    </w:p>
    <w:p w:rsidR="00667844" w:rsidRPr="004121B9" w:rsidRDefault="00667844" w:rsidP="00667844">
      <w:pPr>
        <w:rPr>
          <w:lang w:val="it-IT"/>
        </w:rPr>
      </w:pPr>
    </w:p>
    <w:p w:rsidR="00EB259F" w:rsidRPr="004121B9" w:rsidRDefault="00EB259F" w:rsidP="00667844">
      <w:pPr>
        <w:rPr>
          <w:lang w:val="it-IT"/>
        </w:rPr>
        <w:sectPr w:rsidR="00EB259F" w:rsidRPr="004121B9">
          <w:type w:val="continuous"/>
          <w:pgSz w:w="11906" w:h="16838"/>
          <w:pgMar w:top="1135" w:right="851" w:bottom="993" w:left="1418" w:header="720" w:footer="720" w:gutter="0"/>
          <w:cols w:space="720"/>
          <w:docGrid w:linePitch="360"/>
        </w:sectPr>
      </w:pPr>
    </w:p>
    <w:p w:rsidR="00EB259F" w:rsidRDefault="00667844">
      <w:pPr>
        <w:pageBreakBefore/>
        <w:shd w:val="clear" w:color="auto" w:fill="FFFFFF"/>
        <w:jc w:val="right"/>
        <w:rPr>
          <w:rFonts w:ascii="Times New Roman" w:hAnsi="Times New Roman" w:cs="Times New Roman"/>
          <w:b/>
          <w:iCs/>
          <w:spacing w:val="-2"/>
          <w:szCs w:val="22"/>
          <w:lang w:val="ro-RO"/>
        </w:rPr>
      </w:pPr>
      <w:r>
        <w:rPr>
          <w:rFonts w:ascii="Times New Roman" w:hAnsi="Times New Roman" w:cs="Times New Roman"/>
          <w:b/>
          <w:iCs/>
          <w:spacing w:val="-2"/>
          <w:szCs w:val="22"/>
          <w:lang w:val="ro-RO"/>
        </w:rPr>
        <w:lastRenderedPageBreak/>
        <w:t>Formular nr. 8</w:t>
      </w:r>
    </w:p>
    <w:p w:rsidR="00667844" w:rsidRPr="00667844" w:rsidRDefault="00667844" w:rsidP="00667844">
      <w:pPr>
        <w:widowControl/>
        <w:suppressAutoHyphens w:val="0"/>
        <w:jc w:val="both"/>
        <w:rPr>
          <w:rFonts w:ascii="Times New Roman" w:eastAsia="Times New Roman" w:hAnsi="Times New Roman" w:cs="Times New Roman"/>
          <w:kern w:val="0"/>
          <w:sz w:val="24"/>
          <w:lang w:val="ro-RO" w:eastAsia="en-US" w:bidi="ar-SA"/>
        </w:rPr>
      </w:pPr>
      <w:r>
        <w:rPr>
          <w:rFonts w:ascii="Times New Roman" w:eastAsia="Times New Roman" w:hAnsi="Times New Roman" w:cs="Times New Roman"/>
          <w:b/>
          <w:kern w:val="0"/>
          <w:sz w:val="24"/>
          <w:lang w:val="ro-RO" w:eastAsia="en-US" w:bidi="ar-SA"/>
        </w:rPr>
        <w:t xml:space="preserve">           </w:t>
      </w:r>
      <w:r w:rsidRPr="00667844">
        <w:rPr>
          <w:rFonts w:ascii="Times New Roman" w:eastAsia="Times New Roman" w:hAnsi="Times New Roman" w:cs="Times New Roman"/>
          <w:b/>
          <w:kern w:val="0"/>
          <w:sz w:val="24"/>
          <w:lang w:val="ro-RO" w:eastAsia="en-US" w:bidi="ar-SA"/>
        </w:rPr>
        <w:t>DECLARAŢIE  privind lista principalelor LUCRĂRI EXECUTATE</w:t>
      </w:r>
    </w:p>
    <w:p w:rsidR="00667844" w:rsidRPr="00667844" w:rsidRDefault="00667844" w:rsidP="00667844">
      <w:pPr>
        <w:keepNext/>
        <w:widowControl/>
        <w:suppressAutoHyphens w:val="0"/>
        <w:spacing w:line="240" w:lineRule="exact"/>
        <w:jc w:val="both"/>
        <w:outlineLvl w:val="0"/>
        <w:rPr>
          <w:rFonts w:ascii="Times New Roman" w:eastAsia="Times New Roman" w:hAnsi="Times New Roman" w:cs="Times New Roman"/>
          <w:b/>
          <w:bCs/>
          <w:kern w:val="0"/>
          <w:sz w:val="24"/>
          <w:lang w:val="ro-RO" w:eastAsia="ro-RO" w:bidi="ar-SA"/>
        </w:rPr>
      </w:pPr>
    </w:p>
    <w:p w:rsidR="00667844" w:rsidRPr="00667844" w:rsidRDefault="00667844" w:rsidP="00667844">
      <w:pPr>
        <w:widowControl/>
        <w:suppressAutoHyphens w:val="0"/>
        <w:ind w:firstLine="720"/>
        <w:jc w:val="both"/>
        <w:rPr>
          <w:rFonts w:ascii="Times New Roman" w:eastAsia="Times New Roman" w:hAnsi="Times New Roman" w:cs="Times New Roman"/>
          <w:kern w:val="0"/>
          <w:sz w:val="24"/>
          <w:lang w:val="ro-RO" w:eastAsia="en-US" w:bidi="ar-SA"/>
        </w:rPr>
      </w:pPr>
      <w:r w:rsidRPr="00667844">
        <w:rPr>
          <w:rFonts w:ascii="Times New Roman" w:eastAsia="Times New Roman" w:hAnsi="Times New Roman" w:cs="Times New Roman"/>
          <w:kern w:val="0"/>
          <w:sz w:val="24"/>
          <w:lang w:val="ro-RO" w:eastAsia="en-US" w:bidi="ar-SA"/>
        </w:rPr>
        <w:t>Operator  economic</w:t>
      </w:r>
    </w:p>
    <w:p w:rsidR="00667844" w:rsidRPr="00667844" w:rsidRDefault="00667844" w:rsidP="00667844">
      <w:pPr>
        <w:widowControl/>
        <w:suppressAutoHyphens w:val="0"/>
        <w:ind w:firstLine="720"/>
        <w:jc w:val="both"/>
        <w:rPr>
          <w:rFonts w:ascii="Times New Roman" w:eastAsia="Times New Roman" w:hAnsi="Times New Roman" w:cs="Times New Roman"/>
          <w:kern w:val="0"/>
          <w:sz w:val="24"/>
          <w:lang w:val="ro-RO" w:eastAsia="en-US" w:bidi="ar-SA"/>
        </w:rPr>
      </w:pPr>
      <w:r w:rsidRPr="00667844">
        <w:rPr>
          <w:rFonts w:ascii="Times New Roman" w:eastAsia="Times New Roman" w:hAnsi="Times New Roman" w:cs="Times New Roman"/>
          <w:kern w:val="0"/>
          <w:sz w:val="24"/>
          <w:lang w:val="ro-RO" w:eastAsia="en-US" w:bidi="ar-SA"/>
        </w:rPr>
        <w:t>_________________</w:t>
      </w:r>
    </w:p>
    <w:p w:rsidR="00667844" w:rsidRPr="00667844" w:rsidRDefault="00667844" w:rsidP="00667844">
      <w:pPr>
        <w:widowControl/>
        <w:suppressAutoHyphens w:val="0"/>
        <w:ind w:firstLine="720"/>
        <w:jc w:val="both"/>
        <w:rPr>
          <w:rFonts w:ascii="Times New Roman" w:eastAsia="Times New Roman" w:hAnsi="Times New Roman" w:cs="Times New Roman"/>
          <w:i/>
          <w:kern w:val="0"/>
          <w:sz w:val="24"/>
          <w:lang w:val="ro-RO" w:eastAsia="en-US" w:bidi="ar-SA"/>
        </w:rPr>
      </w:pPr>
      <w:r w:rsidRPr="00667844">
        <w:rPr>
          <w:rFonts w:ascii="Times New Roman" w:eastAsia="Times New Roman" w:hAnsi="Times New Roman" w:cs="Times New Roman"/>
          <w:i/>
          <w:kern w:val="0"/>
          <w:sz w:val="24"/>
          <w:lang w:val="ro-RO" w:eastAsia="en-US" w:bidi="ar-SA"/>
        </w:rPr>
        <w:t>(denumirea/numele)</w:t>
      </w:r>
    </w:p>
    <w:p w:rsidR="00667844" w:rsidRPr="00667844" w:rsidRDefault="00667844" w:rsidP="00667844">
      <w:pPr>
        <w:widowControl/>
        <w:suppressAutoHyphens w:val="0"/>
        <w:jc w:val="both"/>
        <w:rPr>
          <w:rFonts w:ascii="Times New Roman" w:eastAsia="Times New Roman" w:hAnsi="Times New Roman" w:cs="Times New Roman"/>
          <w:kern w:val="0"/>
          <w:sz w:val="24"/>
          <w:lang w:val="ro-RO" w:eastAsia="en-US" w:bidi="ar-SA"/>
        </w:rPr>
      </w:pPr>
    </w:p>
    <w:p w:rsidR="00667844" w:rsidRPr="00667844" w:rsidRDefault="00667844" w:rsidP="00667844">
      <w:pPr>
        <w:widowControl/>
        <w:suppressAutoHyphens w:val="0"/>
        <w:jc w:val="center"/>
        <w:rPr>
          <w:rFonts w:ascii="Times New Roman" w:eastAsia="Times New Roman" w:hAnsi="Times New Roman" w:cs="Times New Roman"/>
          <w:b/>
          <w:kern w:val="0"/>
          <w:sz w:val="24"/>
          <w:lang w:val="ro-RO" w:eastAsia="en-US" w:bidi="ar-SA"/>
        </w:rPr>
      </w:pPr>
      <w:r w:rsidRPr="00667844">
        <w:rPr>
          <w:rFonts w:ascii="Times New Roman" w:eastAsia="Times New Roman" w:hAnsi="Times New Roman" w:cs="Times New Roman"/>
          <w:b/>
          <w:kern w:val="0"/>
          <w:sz w:val="24"/>
          <w:lang w:val="ro-RO" w:eastAsia="en-US" w:bidi="ar-SA"/>
        </w:rPr>
        <w:t xml:space="preserve">DECLARAŢIE </w:t>
      </w:r>
    </w:p>
    <w:p w:rsidR="00667844" w:rsidRPr="00667844" w:rsidRDefault="00667844" w:rsidP="00667844">
      <w:pPr>
        <w:widowControl/>
        <w:suppressAutoHyphens w:val="0"/>
        <w:jc w:val="center"/>
        <w:rPr>
          <w:rFonts w:ascii="Times New Roman" w:eastAsia="Times New Roman" w:hAnsi="Times New Roman" w:cs="Times New Roman"/>
          <w:b/>
          <w:kern w:val="0"/>
          <w:sz w:val="24"/>
          <w:lang w:val="ro-RO" w:eastAsia="en-US" w:bidi="ar-SA"/>
        </w:rPr>
      </w:pPr>
      <w:r w:rsidRPr="00667844">
        <w:rPr>
          <w:rFonts w:ascii="Times New Roman" w:eastAsia="Times New Roman" w:hAnsi="Times New Roman" w:cs="Times New Roman"/>
          <w:b/>
          <w:kern w:val="0"/>
          <w:sz w:val="24"/>
          <w:lang w:val="ro-RO" w:eastAsia="en-US" w:bidi="ar-SA"/>
        </w:rPr>
        <w:t>PRIVIND LISTA PRINCIPALELOR LUCRĂRI</w:t>
      </w:r>
    </w:p>
    <w:p w:rsidR="00667844" w:rsidRPr="00667844" w:rsidRDefault="00667844" w:rsidP="00667844">
      <w:pPr>
        <w:widowControl/>
        <w:suppressAutoHyphens w:val="0"/>
        <w:jc w:val="center"/>
        <w:rPr>
          <w:rFonts w:ascii="Times New Roman" w:eastAsia="Times New Roman" w:hAnsi="Times New Roman" w:cs="Times New Roman"/>
          <w:b/>
          <w:kern w:val="0"/>
          <w:sz w:val="24"/>
          <w:lang w:val="ro-RO" w:eastAsia="en-US" w:bidi="ar-SA"/>
        </w:rPr>
      </w:pPr>
      <w:r w:rsidRPr="00667844">
        <w:rPr>
          <w:rFonts w:ascii="Times New Roman" w:eastAsia="Times New Roman" w:hAnsi="Times New Roman" w:cs="Times New Roman"/>
          <w:b/>
          <w:kern w:val="0"/>
          <w:sz w:val="24"/>
          <w:lang w:val="ro-RO" w:eastAsia="en-US" w:bidi="ar-SA"/>
        </w:rPr>
        <w:t>EXECUTATE ÎN ULTIMII 5 ANI</w:t>
      </w:r>
    </w:p>
    <w:p w:rsidR="00667844" w:rsidRPr="00667844" w:rsidRDefault="00667844" w:rsidP="00667844">
      <w:pPr>
        <w:widowControl/>
        <w:suppressAutoHyphens w:val="0"/>
        <w:jc w:val="center"/>
        <w:rPr>
          <w:rFonts w:ascii="Times New Roman" w:eastAsia="Times New Roman" w:hAnsi="Times New Roman" w:cs="Times New Roman"/>
          <w:kern w:val="0"/>
          <w:sz w:val="24"/>
          <w:lang w:val="ro-RO" w:eastAsia="en-US" w:bidi="ar-SA"/>
        </w:rPr>
      </w:pPr>
    </w:p>
    <w:p w:rsidR="00667844" w:rsidRPr="00667844" w:rsidRDefault="00667844" w:rsidP="00667844">
      <w:pPr>
        <w:widowControl/>
        <w:suppressAutoHyphens w:val="0"/>
        <w:jc w:val="center"/>
        <w:rPr>
          <w:rFonts w:ascii="Times New Roman" w:eastAsia="Times New Roman" w:hAnsi="Times New Roman" w:cs="Times New Roman"/>
          <w:kern w:val="0"/>
          <w:sz w:val="24"/>
          <w:lang w:val="ro-RO" w:eastAsia="en-US" w:bidi="ar-SA"/>
        </w:rPr>
      </w:pPr>
    </w:p>
    <w:p w:rsidR="00667844" w:rsidRPr="00667844" w:rsidRDefault="00667844" w:rsidP="00280DAB">
      <w:pPr>
        <w:widowControl/>
        <w:suppressAutoHyphens w:val="0"/>
        <w:ind w:firstLine="900"/>
        <w:jc w:val="both"/>
        <w:rPr>
          <w:rFonts w:ascii="Times New Roman" w:eastAsia="Times New Roman" w:hAnsi="Times New Roman" w:cs="Times New Roman"/>
          <w:kern w:val="0"/>
          <w:sz w:val="24"/>
          <w:lang w:val="ro-RO" w:eastAsia="en-US" w:bidi="ar-SA"/>
        </w:rPr>
      </w:pPr>
      <w:r w:rsidRPr="00667844">
        <w:rPr>
          <w:rFonts w:ascii="Times New Roman" w:eastAsia="Times New Roman" w:hAnsi="Times New Roman" w:cs="Times New Roman"/>
          <w:kern w:val="0"/>
          <w:sz w:val="24"/>
          <w:lang w:val="ro-RO" w:eastAsia="en-US" w:bidi="ar-SA"/>
        </w:rPr>
        <w:t xml:space="preserve">Subsemnatul, reprezentant împuternicit al ........................................................... </w:t>
      </w:r>
      <w:r w:rsidRPr="00667844">
        <w:rPr>
          <w:rFonts w:ascii="Times New Roman" w:eastAsia="Times New Roman" w:hAnsi="Times New Roman" w:cs="Times New Roman"/>
          <w:i/>
          <w:kern w:val="0"/>
          <w:sz w:val="24"/>
          <w:lang w:val="ro-RO" w:eastAsia="en-US" w:bidi="ar-SA"/>
        </w:rPr>
        <w:t xml:space="preserve">(denumirea/numele şi sediul/adresa candidatului/ofertantului), </w:t>
      </w:r>
      <w:r w:rsidRPr="00667844">
        <w:rPr>
          <w:rFonts w:ascii="Times New Roman" w:eastAsia="Times New Roman" w:hAnsi="Times New Roman" w:cs="Times New Roman"/>
          <w:kern w:val="0"/>
          <w:sz w:val="24"/>
          <w:lang w:val="ro-RO" w:eastAsia="en-US" w:bidi="ar-SA"/>
        </w:rPr>
        <w:t>declar pe propria răspundere, sub sancţiunile aplicabile</w:t>
      </w:r>
      <w:r w:rsidRPr="00667844">
        <w:rPr>
          <w:rFonts w:ascii="Times New Roman" w:eastAsia="Times New Roman" w:hAnsi="Times New Roman" w:cs="Times New Roman"/>
          <w:color w:val="FF0000"/>
          <w:kern w:val="0"/>
          <w:sz w:val="24"/>
          <w:lang w:val="ro-RO" w:eastAsia="en-US" w:bidi="ar-SA"/>
        </w:rPr>
        <w:t xml:space="preserve"> </w:t>
      </w:r>
      <w:r w:rsidRPr="00667844">
        <w:rPr>
          <w:rFonts w:ascii="Times New Roman" w:eastAsia="Times New Roman" w:hAnsi="Times New Roman" w:cs="Times New Roman"/>
          <w:kern w:val="0"/>
          <w:sz w:val="24"/>
          <w:lang w:val="ro-RO" w:eastAsia="en-US" w:bidi="ar-SA"/>
        </w:rPr>
        <w:t>faptei de fals în acte publice, că datele prezentate în tabelul anexat sunt reale.</w:t>
      </w:r>
    </w:p>
    <w:p w:rsidR="00667844" w:rsidRPr="00667844" w:rsidRDefault="00667844" w:rsidP="00280DAB">
      <w:pPr>
        <w:widowControl/>
        <w:suppressAutoHyphens w:val="0"/>
        <w:ind w:firstLine="900"/>
        <w:jc w:val="both"/>
        <w:rPr>
          <w:rFonts w:ascii="Times New Roman" w:eastAsia="Times New Roman" w:hAnsi="Times New Roman" w:cs="Times New Roman"/>
          <w:kern w:val="0"/>
          <w:sz w:val="24"/>
          <w:lang w:val="ro-RO" w:eastAsia="en-US" w:bidi="ar-SA"/>
        </w:rPr>
      </w:pPr>
      <w:r w:rsidRPr="00667844">
        <w:rPr>
          <w:rFonts w:ascii="Times New Roman" w:eastAsia="Times New Roman" w:hAnsi="Times New Roman" w:cs="Times New Roman"/>
          <w:kern w:val="0"/>
          <w:sz w:val="24"/>
          <w:lang w:val="ro-RO" w:eastAsia="en-US" w:bidi="ar-SA"/>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667844" w:rsidRPr="00667844" w:rsidRDefault="00667844" w:rsidP="00667844">
      <w:pPr>
        <w:widowControl/>
        <w:suppressAutoHyphens w:val="0"/>
        <w:ind w:firstLine="900"/>
        <w:jc w:val="both"/>
        <w:rPr>
          <w:rFonts w:ascii="Times New Roman" w:eastAsia="Times New Roman" w:hAnsi="Times New Roman" w:cs="Times New Roman"/>
          <w:kern w:val="0"/>
          <w:sz w:val="24"/>
          <w:lang w:val="ro-RO" w:eastAsia="en-US" w:bidi="ar-SA"/>
        </w:rPr>
      </w:pPr>
      <w:r w:rsidRPr="00667844">
        <w:rPr>
          <w:rFonts w:ascii="Times New Roman" w:eastAsia="Times New Roman" w:hAnsi="Times New Roman" w:cs="Times New Roman"/>
          <w:kern w:val="0"/>
          <w:sz w:val="24"/>
          <w:lang w:val="ro-RO" w:eastAsia="en-US" w:bidi="ar-SA"/>
        </w:rPr>
        <w:t>Subsemnatul autorizez prin prezenta orice instituţie, societate comercială, bancă, alte persoane juridice să furnizeze informaţii reprezentanţilor autorizaţi ai ................................................................. (</w:t>
      </w:r>
      <w:r w:rsidRPr="00667844">
        <w:rPr>
          <w:rFonts w:ascii="Times New Roman" w:eastAsia="Times New Roman" w:hAnsi="Times New Roman" w:cs="Times New Roman"/>
          <w:i/>
          <w:kern w:val="0"/>
          <w:sz w:val="24"/>
          <w:lang w:val="ro-RO" w:eastAsia="en-US" w:bidi="ar-SA"/>
        </w:rPr>
        <w:t xml:space="preserve">denumirea şi adresa autorităţii contractante) </w:t>
      </w:r>
      <w:r w:rsidRPr="00667844">
        <w:rPr>
          <w:rFonts w:ascii="Times New Roman" w:eastAsia="Times New Roman" w:hAnsi="Times New Roman" w:cs="Times New Roman"/>
          <w:kern w:val="0"/>
          <w:sz w:val="24"/>
          <w:lang w:val="ro-RO" w:eastAsia="en-US" w:bidi="ar-SA"/>
        </w:rPr>
        <w:t>cu privire la orice aspect tehnic şi financiar în legătură cu activitatea noastră.</w:t>
      </w:r>
    </w:p>
    <w:p w:rsidR="00667844" w:rsidRDefault="00667844" w:rsidP="00667844">
      <w:pPr>
        <w:widowControl/>
        <w:suppressAutoHyphens w:val="0"/>
        <w:jc w:val="both"/>
        <w:rPr>
          <w:rFonts w:ascii="Times New Roman" w:eastAsia="Times New Roman" w:hAnsi="Times New Roman" w:cs="Times New Roman"/>
          <w:kern w:val="0"/>
          <w:sz w:val="24"/>
          <w:lang w:val="ro-RO" w:eastAsia="en-US" w:bidi="ar-SA"/>
        </w:rPr>
      </w:pPr>
    </w:p>
    <w:p w:rsidR="00280DAB" w:rsidRPr="00280DAB" w:rsidRDefault="00280DAB" w:rsidP="00280DAB">
      <w:pPr>
        <w:keepNext/>
        <w:widowControl/>
        <w:suppressAutoHyphens w:val="0"/>
        <w:spacing w:line="240" w:lineRule="exact"/>
        <w:jc w:val="both"/>
        <w:outlineLvl w:val="0"/>
        <w:rPr>
          <w:rFonts w:ascii="Times New Roman" w:eastAsia="Times New Roman" w:hAnsi="Times New Roman" w:cs="Times New Roman"/>
          <w:b/>
          <w:bCs/>
          <w:kern w:val="0"/>
          <w:sz w:val="24"/>
          <w:lang w:val="ro-RO" w:eastAsia="ro-RO" w:bidi="ar-SA"/>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0"/>
        <w:gridCol w:w="1738"/>
        <w:gridCol w:w="2160"/>
        <w:gridCol w:w="1080"/>
        <w:gridCol w:w="1260"/>
        <w:gridCol w:w="1350"/>
        <w:gridCol w:w="1260"/>
      </w:tblGrid>
      <w:tr w:rsidR="00845C7B" w:rsidRPr="00280DAB" w:rsidTr="008B27DC">
        <w:tc>
          <w:tcPr>
            <w:tcW w:w="530" w:type="dxa"/>
            <w:shd w:val="clear" w:color="auto" w:fill="auto"/>
          </w:tcPr>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Nr. crt.</w:t>
            </w: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p>
        </w:tc>
        <w:tc>
          <w:tcPr>
            <w:tcW w:w="1738" w:type="dxa"/>
            <w:shd w:val="clear" w:color="auto" w:fill="auto"/>
          </w:tcPr>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Obiect contract</w:t>
            </w: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p>
        </w:tc>
        <w:tc>
          <w:tcPr>
            <w:tcW w:w="2160" w:type="dxa"/>
            <w:shd w:val="clear" w:color="auto" w:fill="auto"/>
          </w:tcPr>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Denumirea/nume beneficiar</w:t>
            </w: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/client</w:t>
            </w: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Adresa</w:t>
            </w:r>
          </w:p>
        </w:tc>
        <w:tc>
          <w:tcPr>
            <w:tcW w:w="1080" w:type="dxa"/>
            <w:shd w:val="clear" w:color="auto" w:fill="auto"/>
          </w:tcPr>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Calitatea prestatorului</w:t>
            </w:r>
            <w:r w:rsidRPr="00280DAB">
              <w:rPr>
                <w:rFonts w:ascii="Times New Roman" w:eastAsia="Times New Roman" w:hAnsi="Times New Roman" w:cs="Times New Roman"/>
                <w:kern w:val="0"/>
                <w:sz w:val="24"/>
                <w:vertAlign w:val="superscript"/>
                <w:lang w:val="ro-RO" w:eastAsia="en-US" w:bidi="ar-SA"/>
              </w:rPr>
              <w:footnoteReference w:customMarkFollows="1" w:id="3"/>
              <w:t>*)</w:t>
            </w:r>
            <w:r w:rsidRPr="00280DAB">
              <w:rPr>
                <w:rFonts w:ascii="Times New Roman" w:eastAsia="Times New Roman" w:hAnsi="Times New Roman" w:cs="Times New Roman"/>
                <w:kern w:val="0"/>
                <w:sz w:val="24"/>
                <w:lang w:val="ro-RO" w:eastAsia="en-US" w:bidi="ar-SA"/>
              </w:rPr>
              <w:t xml:space="preserve"> </w:t>
            </w:r>
          </w:p>
        </w:tc>
        <w:tc>
          <w:tcPr>
            <w:tcW w:w="1260" w:type="dxa"/>
            <w:shd w:val="clear" w:color="auto" w:fill="auto"/>
          </w:tcPr>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 xml:space="preserve">Preţ contract sau valoarea lucrărilor executate (în cazul unui contract  aflat în derulare) </w:t>
            </w:r>
          </w:p>
        </w:tc>
        <w:tc>
          <w:tcPr>
            <w:tcW w:w="1350" w:type="dxa"/>
            <w:shd w:val="clear" w:color="auto" w:fill="auto"/>
          </w:tcPr>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p>
          <w:p w:rsidR="00845C7B" w:rsidRPr="00280DAB" w:rsidRDefault="00845C7B"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Procent îndeplinit de prestator (%)</w:t>
            </w:r>
          </w:p>
        </w:tc>
        <w:tc>
          <w:tcPr>
            <w:tcW w:w="126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en-US" w:bidi="ar-SA"/>
              </w:rPr>
            </w:pPr>
          </w:p>
          <w:p w:rsidR="00845C7B" w:rsidRPr="00280DAB" w:rsidRDefault="00845C7B" w:rsidP="00280DAB">
            <w:pPr>
              <w:widowControl/>
              <w:suppressAutoHyphens w:val="0"/>
              <w:rPr>
                <w:rFonts w:ascii="Times New Roman" w:eastAsia="Times New Roman" w:hAnsi="Times New Roman" w:cs="Times New Roman"/>
                <w:kern w:val="0"/>
                <w:sz w:val="24"/>
                <w:vertAlign w:val="superscript"/>
                <w:lang w:val="ro-RO" w:eastAsia="ro-RO" w:bidi="ar-SA"/>
              </w:rPr>
            </w:pPr>
            <w:r w:rsidRPr="00280DAB">
              <w:rPr>
                <w:rFonts w:ascii="Times New Roman" w:eastAsia="Times New Roman" w:hAnsi="Times New Roman" w:cs="Times New Roman"/>
                <w:kern w:val="0"/>
                <w:sz w:val="24"/>
                <w:lang w:val="ro-RO" w:eastAsia="en-US" w:bidi="ar-SA"/>
              </w:rPr>
              <w:t>Perioadă derulare contract</w:t>
            </w:r>
            <w:r w:rsidRPr="00280DAB">
              <w:rPr>
                <w:rFonts w:ascii="Times New Roman" w:eastAsia="Times New Roman" w:hAnsi="Times New Roman" w:cs="Times New Roman"/>
                <w:kern w:val="0"/>
                <w:sz w:val="24"/>
                <w:vertAlign w:val="superscript"/>
                <w:lang w:val="ro-RO" w:eastAsia="en-US" w:bidi="ar-SA"/>
              </w:rPr>
              <w:footnoteReference w:customMarkFollows="1" w:id="4"/>
              <w:t>**)</w:t>
            </w:r>
          </w:p>
        </w:tc>
      </w:tr>
      <w:tr w:rsidR="00845C7B" w:rsidRPr="00280DAB" w:rsidTr="008B27DC">
        <w:tc>
          <w:tcPr>
            <w:tcW w:w="53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r w:rsidRPr="00280DAB">
              <w:rPr>
                <w:rFonts w:ascii="Times New Roman" w:eastAsia="Times New Roman" w:hAnsi="Times New Roman" w:cs="Times New Roman"/>
                <w:kern w:val="0"/>
                <w:sz w:val="24"/>
                <w:lang w:val="ro-RO" w:eastAsia="ro-RO" w:bidi="ar-SA"/>
              </w:rPr>
              <w:t>1</w:t>
            </w:r>
          </w:p>
        </w:tc>
        <w:tc>
          <w:tcPr>
            <w:tcW w:w="1738"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216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08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26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35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26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r>
      <w:tr w:rsidR="00845C7B" w:rsidRPr="00280DAB" w:rsidTr="008B27DC">
        <w:tc>
          <w:tcPr>
            <w:tcW w:w="53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r w:rsidRPr="00280DAB">
              <w:rPr>
                <w:rFonts w:ascii="Times New Roman" w:eastAsia="Times New Roman" w:hAnsi="Times New Roman" w:cs="Times New Roman"/>
                <w:kern w:val="0"/>
                <w:sz w:val="24"/>
                <w:lang w:val="ro-RO" w:eastAsia="ro-RO" w:bidi="ar-SA"/>
              </w:rPr>
              <w:t>2</w:t>
            </w:r>
          </w:p>
        </w:tc>
        <w:tc>
          <w:tcPr>
            <w:tcW w:w="1738"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216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08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26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35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26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r>
      <w:tr w:rsidR="00845C7B" w:rsidRPr="00280DAB" w:rsidTr="008B27DC">
        <w:tc>
          <w:tcPr>
            <w:tcW w:w="53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r w:rsidRPr="00280DAB">
              <w:rPr>
                <w:rFonts w:ascii="Times New Roman" w:eastAsia="Times New Roman" w:hAnsi="Times New Roman" w:cs="Times New Roman"/>
                <w:kern w:val="0"/>
                <w:sz w:val="24"/>
                <w:lang w:val="ro-RO" w:eastAsia="ro-RO" w:bidi="ar-SA"/>
              </w:rPr>
              <w:t>...</w:t>
            </w:r>
          </w:p>
        </w:tc>
        <w:tc>
          <w:tcPr>
            <w:tcW w:w="1738"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216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08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26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35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c>
          <w:tcPr>
            <w:tcW w:w="1260" w:type="dxa"/>
            <w:shd w:val="clear" w:color="auto" w:fill="auto"/>
          </w:tcPr>
          <w:p w:rsidR="00845C7B" w:rsidRPr="00280DAB" w:rsidRDefault="00845C7B" w:rsidP="00280DAB">
            <w:pPr>
              <w:widowControl/>
              <w:suppressAutoHyphens w:val="0"/>
              <w:rPr>
                <w:rFonts w:ascii="Times New Roman" w:eastAsia="Times New Roman" w:hAnsi="Times New Roman" w:cs="Times New Roman"/>
                <w:kern w:val="0"/>
                <w:sz w:val="24"/>
                <w:lang w:val="ro-RO" w:eastAsia="ro-RO" w:bidi="ar-SA"/>
              </w:rPr>
            </w:pPr>
          </w:p>
        </w:tc>
      </w:tr>
    </w:tbl>
    <w:p w:rsidR="00280DAB" w:rsidRPr="00280DAB" w:rsidRDefault="00280DAB" w:rsidP="00280DAB">
      <w:pPr>
        <w:widowControl/>
        <w:suppressAutoHyphens w:val="0"/>
        <w:rPr>
          <w:rFonts w:ascii="Times New Roman" w:eastAsia="Times New Roman" w:hAnsi="Times New Roman" w:cs="Times New Roman"/>
          <w:kern w:val="0"/>
          <w:sz w:val="24"/>
          <w:lang w:val="ro-RO" w:eastAsia="ro-RO" w:bidi="ar-SA"/>
        </w:rPr>
      </w:pPr>
    </w:p>
    <w:p w:rsidR="00280DAB" w:rsidRPr="00667844" w:rsidRDefault="00280DAB" w:rsidP="00667844">
      <w:pPr>
        <w:widowControl/>
        <w:suppressAutoHyphens w:val="0"/>
        <w:jc w:val="both"/>
        <w:rPr>
          <w:rFonts w:ascii="Times New Roman" w:eastAsia="Times New Roman" w:hAnsi="Times New Roman" w:cs="Times New Roman"/>
          <w:kern w:val="0"/>
          <w:sz w:val="24"/>
          <w:lang w:val="ro-RO" w:eastAsia="en-US" w:bidi="ar-SA"/>
        </w:rPr>
      </w:pPr>
    </w:p>
    <w:p w:rsidR="00667844" w:rsidRPr="00667844" w:rsidRDefault="00667844" w:rsidP="00667844">
      <w:pPr>
        <w:widowControl/>
        <w:suppressAutoHyphens w:val="0"/>
        <w:jc w:val="right"/>
        <w:rPr>
          <w:rFonts w:ascii="Times New Roman" w:eastAsia="Times New Roman" w:hAnsi="Times New Roman" w:cs="Times New Roman"/>
          <w:kern w:val="0"/>
          <w:sz w:val="24"/>
          <w:lang w:val="ro-RO" w:eastAsia="en-US" w:bidi="ar-SA"/>
        </w:rPr>
      </w:pPr>
      <w:r w:rsidRPr="00667844">
        <w:rPr>
          <w:rFonts w:ascii="Times New Roman" w:eastAsia="Times New Roman" w:hAnsi="Times New Roman" w:cs="Times New Roman"/>
          <w:kern w:val="0"/>
          <w:sz w:val="24"/>
          <w:lang w:val="ro-RO" w:eastAsia="en-US" w:bidi="ar-SA"/>
        </w:rPr>
        <w:tab/>
      </w:r>
      <w:r w:rsidRPr="00667844">
        <w:rPr>
          <w:rFonts w:ascii="Times New Roman" w:eastAsia="Times New Roman" w:hAnsi="Times New Roman" w:cs="Times New Roman"/>
          <w:kern w:val="0"/>
          <w:sz w:val="24"/>
          <w:lang w:val="ro-RO" w:eastAsia="en-US" w:bidi="ar-SA"/>
        </w:rPr>
        <w:tab/>
      </w:r>
      <w:r w:rsidRPr="00667844">
        <w:rPr>
          <w:rFonts w:ascii="Times New Roman" w:eastAsia="Times New Roman" w:hAnsi="Times New Roman" w:cs="Times New Roman"/>
          <w:kern w:val="0"/>
          <w:sz w:val="24"/>
          <w:lang w:val="ro-RO" w:eastAsia="en-US" w:bidi="ar-SA"/>
        </w:rPr>
        <w:tab/>
      </w:r>
      <w:r w:rsidRPr="00667844">
        <w:rPr>
          <w:rFonts w:ascii="Times New Roman" w:eastAsia="Times New Roman" w:hAnsi="Times New Roman" w:cs="Times New Roman"/>
          <w:kern w:val="0"/>
          <w:sz w:val="24"/>
          <w:lang w:val="ro-RO" w:eastAsia="en-US" w:bidi="ar-SA"/>
        </w:rPr>
        <w:tab/>
      </w:r>
      <w:r w:rsidRPr="00667844">
        <w:rPr>
          <w:rFonts w:ascii="Times New Roman" w:eastAsia="Times New Roman" w:hAnsi="Times New Roman" w:cs="Times New Roman"/>
          <w:kern w:val="0"/>
          <w:sz w:val="24"/>
          <w:lang w:val="ro-RO" w:eastAsia="en-US" w:bidi="ar-SA"/>
        </w:rPr>
        <w:tab/>
      </w:r>
      <w:r w:rsidRPr="00667844">
        <w:rPr>
          <w:rFonts w:ascii="Times New Roman" w:eastAsia="Times New Roman" w:hAnsi="Times New Roman" w:cs="Times New Roman"/>
          <w:kern w:val="0"/>
          <w:sz w:val="24"/>
          <w:lang w:val="ro-RO" w:eastAsia="en-US" w:bidi="ar-SA"/>
        </w:rPr>
        <w:tab/>
      </w:r>
      <w:r w:rsidRPr="00667844">
        <w:rPr>
          <w:rFonts w:ascii="Times New Roman" w:eastAsia="Times New Roman" w:hAnsi="Times New Roman" w:cs="Times New Roman"/>
          <w:kern w:val="0"/>
          <w:sz w:val="24"/>
          <w:lang w:val="ro-RO" w:eastAsia="en-US" w:bidi="ar-SA"/>
        </w:rPr>
        <w:tab/>
      </w:r>
      <w:r w:rsidRPr="00667844">
        <w:rPr>
          <w:rFonts w:ascii="Times New Roman" w:eastAsia="Times New Roman" w:hAnsi="Times New Roman" w:cs="Times New Roman"/>
          <w:kern w:val="0"/>
          <w:sz w:val="24"/>
          <w:lang w:val="ro-RO" w:eastAsia="en-US" w:bidi="ar-SA"/>
        </w:rPr>
        <w:tab/>
      </w:r>
    </w:p>
    <w:p w:rsidR="00667844" w:rsidRPr="00667844" w:rsidRDefault="00667844" w:rsidP="00667844">
      <w:pPr>
        <w:widowControl/>
        <w:suppressAutoHyphens w:val="0"/>
        <w:jc w:val="right"/>
        <w:rPr>
          <w:rFonts w:ascii="Times New Roman" w:eastAsia="Times New Roman" w:hAnsi="Times New Roman" w:cs="Times New Roman"/>
          <w:iCs/>
          <w:kern w:val="0"/>
          <w:sz w:val="24"/>
          <w:lang w:val="ro-RO" w:eastAsia="en-US" w:bidi="ar-SA"/>
        </w:rPr>
      </w:pPr>
      <w:r w:rsidRPr="00667844">
        <w:rPr>
          <w:rFonts w:ascii="Times New Roman" w:eastAsia="Times New Roman" w:hAnsi="Times New Roman" w:cs="Times New Roman"/>
          <w:iCs/>
          <w:kern w:val="0"/>
          <w:sz w:val="24"/>
          <w:lang w:val="ro-RO" w:eastAsia="en-US" w:bidi="ar-SA"/>
        </w:rPr>
        <w:t>Operator economic,</w:t>
      </w:r>
    </w:p>
    <w:p w:rsidR="00667844" w:rsidRPr="00667844" w:rsidRDefault="00667844" w:rsidP="00667844">
      <w:pPr>
        <w:widowControl/>
        <w:suppressAutoHyphens w:val="0"/>
        <w:jc w:val="right"/>
        <w:rPr>
          <w:rFonts w:ascii="Times New Roman" w:eastAsia="Times New Roman" w:hAnsi="Times New Roman" w:cs="Times New Roman"/>
          <w:i/>
          <w:iCs/>
          <w:kern w:val="0"/>
          <w:sz w:val="24"/>
          <w:lang w:val="ro-RO" w:eastAsia="en-US" w:bidi="ar-SA"/>
        </w:rPr>
      </w:pPr>
      <w:r w:rsidRPr="00667844">
        <w:rPr>
          <w:rFonts w:ascii="Times New Roman" w:eastAsia="Times New Roman" w:hAnsi="Times New Roman" w:cs="Times New Roman"/>
          <w:i/>
          <w:iCs/>
          <w:kern w:val="0"/>
          <w:sz w:val="24"/>
          <w:lang w:val="ro-RO" w:eastAsia="en-US" w:bidi="ar-SA"/>
        </w:rPr>
        <w:t>..................................</w:t>
      </w:r>
    </w:p>
    <w:p w:rsidR="00667844" w:rsidRPr="00667844" w:rsidRDefault="00667844" w:rsidP="00667844">
      <w:pPr>
        <w:widowControl/>
        <w:suppressAutoHyphens w:val="0"/>
        <w:jc w:val="right"/>
        <w:rPr>
          <w:rFonts w:ascii="Times New Roman" w:eastAsia="Times New Roman" w:hAnsi="Times New Roman" w:cs="Times New Roman"/>
          <w:i/>
          <w:iCs/>
          <w:kern w:val="0"/>
          <w:sz w:val="24"/>
          <w:lang w:val="ro-RO" w:eastAsia="en-US" w:bidi="ar-SA"/>
        </w:rPr>
      </w:pPr>
      <w:r w:rsidRPr="00667844">
        <w:rPr>
          <w:rFonts w:ascii="Times New Roman" w:eastAsia="Times New Roman" w:hAnsi="Times New Roman" w:cs="Times New Roman"/>
          <w:i/>
          <w:iCs/>
          <w:kern w:val="0"/>
          <w:sz w:val="24"/>
          <w:lang w:val="ro-RO" w:eastAsia="en-US" w:bidi="ar-SA"/>
        </w:rPr>
        <w:t>(semnătură autorizată)</w:t>
      </w:r>
    </w:p>
    <w:p w:rsidR="00667844" w:rsidRPr="00667844" w:rsidRDefault="00667844" w:rsidP="00667844">
      <w:pPr>
        <w:widowControl/>
        <w:suppressAutoHyphens w:val="0"/>
        <w:rPr>
          <w:rFonts w:ascii="Times New Roman" w:eastAsia="Times New Roman" w:hAnsi="Times New Roman" w:cs="Times New Roman"/>
          <w:i/>
          <w:iCs/>
          <w:kern w:val="0"/>
          <w:sz w:val="24"/>
          <w:lang w:val="ro-RO" w:eastAsia="en-US" w:bidi="ar-SA"/>
        </w:rPr>
        <w:sectPr w:rsidR="00667844" w:rsidRPr="00667844" w:rsidSect="004109D2">
          <w:footnotePr>
            <w:numRestart w:val="eachPage"/>
          </w:footnotePr>
          <w:pgSz w:w="11907" w:h="16840" w:code="9"/>
          <w:pgMar w:top="1134" w:right="924" w:bottom="1134" w:left="1701" w:header="709" w:footer="709" w:gutter="0"/>
          <w:cols w:space="708"/>
          <w:docGrid w:linePitch="360"/>
        </w:sectPr>
      </w:pPr>
    </w:p>
    <w:p w:rsidR="00667844" w:rsidRDefault="00667844" w:rsidP="00E403B7">
      <w:pPr>
        <w:pageBreakBefore/>
        <w:shd w:val="clear" w:color="auto" w:fill="FFFFFF"/>
        <w:spacing w:line="216" w:lineRule="auto"/>
        <w:jc w:val="right"/>
        <w:rPr>
          <w:rFonts w:ascii="Times New Roman" w:hAnsi="Times New Roman" w:cs="Times New Roman"/>
          <w:b/>
          <w:iCs/>
          <w:spacing w:val="-2"/>
          <w:szCs w:val="22"/>
          <w:lang w:val="ro-RO"/>
        </w:rPr>
      </w:pPr>
      <w:r>
        <w:rPr>
          <w:rFonts w:ascii="Times New Roman" w:hAnsi="Times New Roman" w:cs="Times New Roman"/>
          <w:b/>
          <w:iCs/>
          <w:spacing w:val="-2"/>
          <w:szCs w:val="22"/>
          <w:lang w:val="ro-RO"/>
        </w:rPr>
        <w:lastRenderedPageBreak/>
        <w:t>Formular nr. 8A</w:t>
      </w:r>
    </w:p>
    <w:p w:rsidR="00667844" w:rsidRDefault="00667844" w:rsidP="00E403B7">
      <w:pPr>
        <w:shd w:val="clear" w:color="auto" w:fill="FFFFFF"/>
        <w:spacing w:line="216" w:lineRule="auto"/>
        <w:rPr>
          <w:rFonts w:ascii="Times New Roman" w:hAnsi="Times New Roman" w:cs="Times New Roman"/>
          <w:b/>
          <w:bCs/>
          <w:spacing w:val="-2"/>
          <w:szCs w:val="22"/>
          <w:lang w:val="ro-RO"/>
        </w:rPr>
      </w:pPr>
    </w:p>
    <w:p w:rsidR="00EB259F" w:rsidRDefault="00667844" w:rsidP="00E403B7">
      <w:pPr>
        <w:shd w:val="clear" w:color="auto" w:fill="FFFFFF"/>
        <w:spacing w:line="216" w:lineRule="auto"/>
        <w:rPr>
          <w:rFonts w:ascii="Times New Roman" w:hAnsi="Times New Roman" w:cs="Times New Roman"/>
          <w:b/>
          <w:bCs/>
          <w:spacing w:val="-2"/>
          <w:szCs w:val="22"/>
          <w:lang w:val="ro-RO"/>
        </w:rPr>
      </w:pPr>
      <w:r>
        <w:rPr>
          <w:rFonts w:ascii="Times New Roman" w:hAnsi="Times New Roman" w:cs="Times New Roman"/>
          <w:b/>
          <w:bCs/>
          <w:spacing w:val="-2"/>
          <w:szCs w:val="22"/>
          <w:lang w:val="ro-RO"/>
        </w:rPr>
        <w:t xml:space="preserve">                                    </w:t>
      </w:r>
      <w:r w:rsidR="00EB259F">
        <w:rPr>
          <w:rFonts w:ascii="Times New Roman" w:hAnsi="Times New Roman" w:cs="Times New Roman"/>
          <w:b/>
          <w:bCs/>
          <w:spacing w:val="-2"/>
          <w:szCs w:val="22"/>
          <w:lang w:val="ro-RO"/>
        </w:rPr>
        <w:t>Terţ susţinător al capacităţii tehnice şi/sau profesionale</w:t>
      </w:r>
    </w:p>
    <w:p w:rsidR="00EB259F" w:rsidRDefault="00EB259F" w:rsidP="00E403B7">
      <w:pPr>
        <w:shd w:val="clear" w:color="auto" w:fill="FFFFFF"/>
        <w:spacing w:line="216" w:lineRule="auto"/>
        <w:rPr>
          <w:rFonts w:ascii="Times New Roman" w:hAnsi="Times New Roman" w:cs="Times New Roman"/>
          <w:b/>
          <w:spacing w:val="-2"/>
          <w:szCs w:val="22"/>
          <w:lang w:val="ro-RO"/>
        </w:rPr>
      </w:pPr>
      <w:r>
        <w:rPr>
          <w:rFonts w:ascii="Times New Roman" w:hAnsi="Times New Roman" w:cs="Times New Roman"/>
          <w:b/>
          <w:spacing w:val="-2"/>
          <w:szCs w:val="22"/>
          <w:lang w:val="ro-RO"/>
        </w:rPr>
        <w:t>..........................</w:t>
      </w:r>
    </w:p>
    <w:p w:rsidR="00EB259F" w:rsidRDefault="00EB259F" w:rsidP="00E403B7">
      <w:pPr>
        <w:shd w:val="clear" w:color="auto" w:fill="FFFFFF"/>
        <w:spacing w:line="216" w:lineRule="auto"/>
        <w:rPr>
          <w:rFonts w:ascii="Times New Roman" w:hAnsi="Times New Roman" w:cs="Times New Roman"/>
          <w:szCs w:val="22"/>
          <w:lang w:val="ro-RO"/>
        </w:rPr>
      </w:pPr>
      <w:r>
        <w:rPr>
          <w:rFonts w:ascii="Times New Roman" w:hAnsi="Times New Roman" w:cs="Times New Roman"/>
          <w:szCs w:val="22"/>
          <w:lang w:val="ro-RO"/>
        </w:rPr>
        <w:t>(denumirea)</w:t>
      </w:r>
    </w:p>
    <w:p w:rsidR="00EB259F" w:rsidRDefault="00EB259F" w:rsidP="00E403B7">
      <w:pPr>
        <w:pStyle w:val="Heading1"/>
        <w:widowControl/>
        <w:numPr>
          <w:ilvl w:val="0"/>
          <w:numId w:val="0"/>
        </w:numPr>
        <w:spacing w:before="0" w:after="0" w:line="216" w:lineRule="auto"/>
        <w:jc w:val="center"/>
        <w:rPr>
          <w:rFonts w:ascii="Times New Roman" w:hAnsi="Times New Roman" w:cs="Times New Roman"/>
          <w:sz w:val="22"/>
          <w:szCs w:val="22"/>
          <w:lang w:val="ro-RO"/>
        </w:rPr>
      </w:pPr>
      <w:bookmarkStart w:id="9" w:name="__RefHeading__37_424471158"/>
      <w:bookmarkEnd w:id="9"/>
      <w:r>
        <w:rPr>
          <w:rFonts w:ascii="Times New Roman" w:hAnsi="Times New Roman" w:cs="Times New Roman"/>
          <w:sz w:val="22"/>
          <w:szCs w:val="22"/>
          <w:lang w:val="ro-RO"/>
        </w:rPr>
        <w:t>Angajament Ferm</w:t>
      </w:r>
      <w:r>
        <w:rPr>
          <w:rFonts w:ascii="Times New Roman" w:hAnsi="Times New Roman" w:cs="Times New Roman"/>
          <w:sz w:val="22"/>
          <w:szCs w:val="22"/>
          <w:lang w:val="ro-RO"/>
        </w:rPr>
        <w:br/>
        <w:t>privind susţinerea tehnica şi profesională</w:t>
      </w:r>
      <w:r>
        <w:rPr>
          <w:rFonts w:ascii="Times New Roman" w:hAnsi="Times New Roman" w:cs="Times New Roman"/>
          <w:sz w:val="22"/>
          <w:szCs w:val="22"/>
          <w:lang w:val="ro-RO"/>
        </w:rPr>
        <w:br/>
        <w:t>a ofertantului_____________________</w:t>
      </w:r>
    </w:p>
    <w:p w:rsidR="00EB259F" w:rsidRDefault="00EB259F" w:rsidP="00E403B7">
      <w:pPr>
        <w:pStyle w:val="WW-Default"/>
        <w:spacing w:line="216" w:lineRule="auto"/>
        <w:rPr>
          <w:b/>
          <w:bCs/>
          <w:color w:val="auto"/>
          <w:sz w:val="22"/>
          <w:szCs w:val="22"/>
          <w:lang w:val="ro-RO"/>
        </w:rPr>
      </w:pPr>
      <w:r>
        <w:rPr>
          <w:color w:val="auto"/>
          <w:spacing w:val="-3"/>
          <w:sz w:val="22"/>
          <w:szCs w:val="22"/>
          <w:lang w:val="ro-RO"/>
        </w:rPr>
        <w:t xml:space="preserve">Către, </w:t>
      </w:r>
      <w:r>
        <w:rPr>
          <w:b/>
          <w:bCs/>
          <w:color w:val="auto"/>
          <w:sz w:val="22"/>
          <w:szCs w:val="22"/>
          <w:lang w:val="ro-RO"/>
        </w:rPr>
        <w:t>………………………………</w:t>
      </w:r>
    </w:p>
    <w:p w:rsidR="00EB259F" w:rsidRDefault="00EB259F" w:rsidP="00E403B7">
      <w:pPr>
        <w:pStyle w:val="WW-Default"/>
        <w:spacing w:line="216" w:lineRule="auto"/>
        <w:rPr>
          <w:b/>
          <w:bCs/>
          <w:color w:val="auto"/>
          <w:sz w:val="22"/>
          <w:szCs w:val="22"/>
          <w:lang w:val="ro-RO"/>
        </w:rPr>
      </w:pPr>
      <w:r>
        <w:rPr>
          <w:bCs/>
          <w:color w:val="auto"/>
          <w:sz w:val="22"/>
          <w:szCs w:val="22"/>
          <w:lang w:val="ro-RO"/>
        </w:rPr>
        <w:t>Adresa:</w:t>
      </w:r>
      <w:r>
        <w:rPr>
          <w:b/>
          <w:bCs/>
          <w:color w:val="auto"/>
          <w:sz w:val="22"/>
          <w:szCs w:val="22"/>
          <w:lang w:val="ro-RO"/>
        </w:rPr>
        <w:t xml:space="preserve"> ……………………….</w:t>
      </w:r>
    </w:p>
    <w:p w:rsidR="00EB259F" w:rsidRDefault="00EB259F" w:rsidP="00E403B7">
      <w:pPr>
        <w:shd w:val="clear" w:color="auto" w:fill="FFFFFF"/>
        <w:tabs>
          <w:tab w:val="left" w:leader="dot" w:pos="7181"/>
        </w:tabs>
        <w:spacing w:line="216" w:lineRule="auto"/>
        <w:ind w:firstLine="1080"/>
        <w:rPr>
          <w:rFonts w:ascii="Times New Roman" w:hAnsi="Times New Roman" w:cs="Times New Roman"/>
          <w:szCs w:val="22"/>
          <w:lang w:val="ro-RO"/>
        </w:rPr>
      </w:pPr>
    </w:p>
    <w:p w:rsidR="00EB259F" w:rsidRDefault="00EB259F" w:rsidP="00E403B7">
      <w:pPr>
        <w:spacing w:before="120" w:after="120" w:line="216" w:lineRule="auto"/>
        <w:jc w:val="both"/>
        <w:rPr>
          <w:rFonts w:ascii="Times New Roman" w:hAnsi="Times New Roman" w:cs="Times New Roman"/>
          <w:szCs w:val="22"/>
          <w:lang w:val="ro-RO"/>
        </w:rPr>
      </w:pPr>
      <w:r>
        <w:rPr>
          <w:rFonts w:ascii="Times New Roman" w:hAnsi="Times New Roman" w:cs="Times New Roman"/>
          <w:szCs w:val="22"/>
          <w:lang w:val="ro-RO"/>
        </w:rPr>
        <w:t xml:space="preserve">Cu privire la procedura pentru atribuirea contractului </w:t>
      </w:r>
      <w:r>
        <w:rPr>
          <w:rFonts w:ascii="Times New Roman" w:hAnsi="Times New Roman" w:cs="Times New Roman"/>
          <w:b/>
          <w:bCs/>
          <w:szCs w:val="22"/>
          <w:lang w:val="ro-RO"/>
        </w:rPr>
        <w:t xml:space="preserve"> </w:t>
      </w:r>
      <w:r>
        <w:rPr>
          <w:rFonts w:ascii="Times New Roman" w:hAnsi="Times New Roman" w:cs="Times New Roman"/>
          <w:b/>
          <w:szCs w:val="22"/>
          <w:lang w:val="ro-RO"/>
        </w:rPr>
        <w:t xml:space="preserve">....................................… </w:t>
      </w:r>
      <w:r>
        <w:rPr>
          <w:rFonts w:ascii="Times New Roman" w:hAnsi="Times New Roman" w:cs="Times New Roman"/>
          <w:szCs w:val="22"/>
          <w:lang w:val="ro-RO"/>
        </w:rPr>
        <w:t>(</w:t>
      </w:r>
      <w:r>
        <w:rPr>
          <w:rFonts w:ascii="Times New Roman" w:hAnsi="Times New Roman" w:cs="Times New Roman"/>
          <w:i/>
          <w:szCs w:val="22"/>
          <w:lang w:val="ro-RO"/>
        </w:rPr>
        <w:t xml:space="preserve">se va completa cu denumirea obiectivului), </w:t>
      </w:r>
      <w:r>
        <w:rPr>
          <w:rFonts w:ascii="Times New Roman" w:hAnsi="Times New Roman" w:cs="Times New Roman"/>
          <w:szCs w:val="22"/>
          <w:lang w:val="ro-RO"/>
        </w:rPr>
        <w:t xml:space="preserve">noi ............. </w:t>
      </w:r>
      <w:r>
        <w:rPr>
          <w:rFonts w:ascii="Times New Roman" w:hAnsi="Times New Roman" w:cs="Times New Roman"/>
          <w:i/>
          <w:szCs w:val="22"/>
          <w:lang w:val="ro-RO"/>
        </w:rPr>
        <w:t>(denumirea terţului susţinător tehnic şi profesional</w:t>
      </w:r>
      <w:r>
        <w:rPr>
          <w:rFonts w:ascii="Times New Roman" w:hAnsi="Times New Roman" w:cs="Times New Roman"/>
          <w:szCs w:val="22"/>
          <w:lang w:val="ro-RO"/>
        </w:rPr>
        <w:t>), având sediul înregistrat la .......... .............</w:t>
      </w:r>
      <w:r>
        <w:rPr>
          <w:rFonts w:ascii="Times New Roman" w:hAnsi="Times New Roman" w:cs="Times New Roman"/>
          <w:i/>
          <w:szCs w:val="22"/>
          <w:lang w:val="ro-RO"/>
        </w:rPr>
        <w:t>(adresa terţului susţinător tehnic şi profesional)</w:t>
      </w:r>
      <w:r>
        <w:rPr>
          <w:rFonts w:ascii="Times New Roman" w:hAnsi="Times New Roman" w:cs="Times New Roman"/>
          <w:szCs w:val="22"/>
          <w:lang w:val="ro-RO"/>
        </w:rPr>
        <w:t>, ne obligăm, în mod ferm, necondiţionat şi irevocabil, să punem la dispoziţia.............. (</w:t>
      </w:r>
      <w:r>
        <w:rPr>
          <w:rFonts w:ascii="Times New Roman" w:hAnsi="Times New Roman" w:cs="Times New Roman"/>
          <w:i/>
          <w:szCs w:val="22"/>
          <w:lang w:val="ro-RO"/>
        </w:rPr>
        <w:t>denumirea ofertantului/grupului de operatori economici)</w:t>
      </w:r>
      <w:r>
        <w:rPr>
          <w:rFonts w:ascii="Times New Roman" w:hAnsi="Times New Roman" w:cs="Times New Roman"/>
          <w:szCs w:val="22"/>
          <w:lang w:val="ro-RO"/>
        </w:rPr>
        <w:t xml:space="preserve"> toate resursele tehnice şi profesionale necesare pentru îndeplinirea integrală şi la termen a tuturor obligaţiilor asumate de acesta, conform ofertei prezentate şi contractului de achiziţie publică ce urmează a fi încheiat între ofertant şi autoritatea contractantă.</w:t>
      </w:r>
    </w:p>
    <w:p w:rsidR="00EB259F" w:rsidRDefault="00EB259F" w:rsidP="00E403B7">
      <w:pPr>
        <w:shd w:val="clear" w:color="auto" w:fill="FFFFFF"/>
        <w:tabs>
          <w:tab w:val="left" w:leader="dot" w:pos="7181"/>
        </w:tabs>
        <w:spacing w:before="120" w:after="120" w:line="216" w:lineRule="auto"/>
        <w:ind w:firstLine="1080"/>
        <w:jc w:val="both"/>
        <w:rPr>
          <w:rFonts w:ascii="Times New Roman" w:hAnsi="Times New Roman" w:cs="Times New Roman"/>
          <w:szCs w:val="22"/>
          <w:lang w:val="ro-RO"/>
        </w:rPr>
      </w:pPr>
      <w:r>
        <w:rPr>
          <w:rFonts w:ascii="Times New Roman" w:hAnsi="Times New Roman" w:cs="Times New Roman"/>
          <w:szCs w:val="22"/>
          <w:lang w:val="ro-RO"/>
        </w:rPr>
        <w:t>Acordarea susţinerii tehnice şi profesionale nu implică alte costuri pentru achizitor, cu excepţia celor care au fost incluse în propunerea financiară.</w:t>
      </w:r>
    </w:p>
    <w:p w:rsidR="00EB259F" w:rsidRDefault="00EB259F" w:rsidP="00E403B7">
      <w:pPr>
        <w:shd w:val="clear" w:color="auto" w:fill="FFFFFF"/>
        <w:spacing w:before="120" w:after="120" w:line="216" w:lineRule="auto"/>
        <w:ind w:firstLine="1110"/>
        <w:jc w:val="both"/>
        <w:rPr>
          <w:rFonts w:ascii="Times New Roman" w:hAnsi="Times New Roman" w:cs="Times New Roman"/>
          <w:szCs w:val="22"/>
          <w:lang w:val="ro-RO"/>
        </w:rPr>
      </w:pPr>
      <w:r>
        <w:rPr>
          <w:rFonts w:ascii="Times New Roman" w:hAnsi="Times New Roman" w:cs="Times New Roman"/>
          <w:szCs w:val="22"/>
          <w:lang w:val="ro-RO"/>
        </w:rPr>
        <w:t>În acest sens, ne obligăm în mod ferm, necondiţionat şi irevocabil, să punem la dispoziţia .......... (</w:t>
      </w:r>
      <w:r>
        <w:rPr>
          <w:rFonts w:ascii="Times New Roman" w:hAnsi="Times New Roman" w:cs="Times New Roman"/>
          <w:i/>
          <w:szCs w:val="22"/>
          <w:lang w:val="ro-RO"/>
        </w:rPr>
        <w:t>denumirea</w:t>
      </w:r>
      <w:r>
        <w:rPr>
          <w:rFonts w:ascii="Times New Roman" w:hAnsi="Times New Roman" w:cs="Times New Roman"/>
          <w:szCs w:val="22"/>
          <w:lang w:val="ro-RO"/>
        </w:rPr>
        <w:t xml:space="preserve"> </w:t>
      </w:r>
      <w:r>
        <w:rPr>
          <w:rFonts w:ascii="Times New Roman" w:hAnsi="Times New Roman" w:cs="Times New Roman"/>
          <w:i/>
          <w:szCs w:val="22"/>
          <w:lang w:val="ro-RO"/>
        </w:rPr>
        <w:t xml:space="preserve">ofertantului) </w:t>
      </w:r>
      <w:r>
        <w:rPr>
          <w:rFonts w:ascii="Times New Roman" w:hAnsi="Times New Roman" w:cs="Times New Roman"/>
          <w:szCs w:val="22"/>
          <w:lang w:val="ro-RO"/>
        </w:rPr>
        <w:t>resursele tehnice şi/sau profesionale de ................................................ ..................................................................necesare pentru îndeplinirea integrală, reglementară şi la termen a contractului de achiziţie publică.</w:t>
      </w:r>
    </w:p>
    <w:p w:rsidR="00EB259F" w:rsidRDefault="00EB259F" w:rsidP="00E403B7">
      <w:pPr>
        <w:shd w:val="clear" w:color="auto" w:fill="FFFFFF"/>
        <w:spacing w:before="120" w:after="120" w:line="216" w:lineRule="auto"/>
        <w:ind w:firstLine="1080"/>
        <w:jc w:val="both"/>
        <w:rPr>
          <w:rFonts w:ascii="Times New Roman" w:hAnsi="Times New Roman" w:cs="Times New Roman"/>
          <w:szCs w:val="22"/>
          <w:lang w:val="ro-RO"/>
        </w:rPr>
      </w:pPr>
      <w:r>
        <w:rPr>
          <w:rFonts w:ascii="Times New Roman" w:hAnsi="Times New Roman" w:cs="Times New Roman"/>
          <w:szCs w:val="22"/>
          <w:lang w:val="ro-RO"/>
        </w:rPr>
        <w:t xml:space="preserve">Noi, ....................... </w:t>
      </w:r>
      <w:r>
        <w:rPr>
          <w:rFonts w:ascii="Times New Roman" w:hAnsi="Times New Roman" w:cs="Times New Roman"/>
          <w:i/>
          <w:szCs w:val="22"/>
          <w:lang w:val="ro-RO"/>
        </w:rPr>
        <w:t>(denumirea terţului susţinător tehnic şi</w:t>
      </w:r>
      <w:r>
        <w:rPr>
          <w:rFonts w:ascii="Times New Roman" w:hAnsi="Times New Roman" w:cs="Times New Roman"/>
          <w:szCs w:val="22"/>
          <w:lang w:val="ro-RO"/>
        </w:rPr>
        <w:t xml:space="preserve"> </w:t>
      </w:r>
      <w:r>
        <w:rPr>
          <w:rFonts w:ascii="Times New Roman" w:hAnsi="Times New Roman" w:cs="Times New Roman"/>
          <w:i/>
          <w:szCs w:val="22"/>
          <w:lang w:val="ro-RO"/>
        </w:rPr>
        <w:t>profesional),</w:t>
      </w:r>
      <w:r>
        <w:rPr>
          <w:rFonts w:ascii="Times New Roman" w:hAnsi="Times New Roman" w:cs="Times New Roman"/>
          <w:szCs w:val="22"/>
          <w:lang w:val="ro-RO"/>
        </w:rPr>
        <w:t xml:space="preserve"> declarăm că înţelegem să răspundem, în mod necondiţionat, faţă de autoritatea contractantă pentru neexecutarea oricărei obligaţii asumate de ....................... </w:t>
      </w:r>
      <w:r>
        <w:rPr>
          <w:rFonts w:ascii="Times New Roman" w:hAnsi="Times New Roman" w:cs="Times New Roman"/>
          <w:i/>
          <w:szCs w:val="22"/>
          <w:lang w:val="ro-RO"/>
        </w:rPr>
        <w:t>(denumire ofertant)</w:t>
      </w:r>
      <w:r>
        <w:rPr>
          <w:rFonts w:ascii="Times New Roman" w:hAnsi="Times New Roman" w:cs="Times New Roman"/>
          <w:szCs w:val="22"/>
          <w:lang w:val="ro-RO"/>
        </w:rPr>
        <w:t xml:space="preserve">, în baza contractului de achiziţie publică, şi pentru care ................ </w:t>
      </w:r>
      <w:r>
        <w:rPr>
          <w:rFonts w:ascii="Times New Roman" w:hAnsi="Times New Roman" w:cs="Times New Roman"/>
          <w:i/>
          <w:szCs w:val="22"/>
          <w:lang w:val="ro-RO"/>
        </w:rPr>
        <w:t>(denumire operatorul)</w:t>
      </w:r>
      <w:r>
        <w:rPr>
          <w:rFonts w:ascii="Times New Roman" w:hAnsi="Times New Roman" w:cs="Times New Roman"/>
          <w:szCs w:val="22"/>
          <w:lang w:val="ro-RO"/>
        </w:rPr>
        <w:t xml:space="preserve"> a primit susţinerea tehnică şi profesională conform prezentului angajament, renunţând în acest sens, definitiv şi irevocabil, la invocarea beneficiului de diviziune sau discuţiune.</w:t>
      </w:r>
    </w:p>
    <w:p w:rsidR="00EB259F" w:rsidRDefault="00EB259F" w:rsidP="00E403B7">
      <w:pPr>
        <w:shd w:val="clear" w:color="auto" w:fill="FFFFFF"/>
        <w:spacing w:before="120" w:after="120" w:line="216" w:lineRule="auto"/>
        <w:ind w:firstLine="1080"/>
        <w:jc w:val="both"/>
        <w:rPr>
          <w:rFonts w:ascii="Times New Roman" w:hAnsi="Times New Roman" w:cs="Times New Roman"/>
          <w:szCs w:val="22"/>
          <w:lang w:val="ro-RO"/>
        </w:rPr>
      </w:pPr>
      <w:r>
        <w:rPr>
          <w:rFonts w:ascii="Times New Roman" w:hAnsi="Times New Roman" w:cs="Times New Roman"/>
          <w:szCs w:val="22"/>
          <w:lang w:val="ro-RO"/>
        </w:rPr>
        <w:t xml:space="preserve">Noi, .................. </w:t>
      </w:r>
      <w:r>
        <w:rPr>
          <w:rFonts w:ascii="Times New Roman" w:hAnsi="Times New Roman" w:cs="Times New Roman"/>
          <w:i/>
          <w:szCs w:val="22"/>
          <w:lang w:val="ro-RO"/>
        </w:rPr>
        <w:t>(denumirea terţului susţinător tehnic şi profesional),</w:t>
      </w:r>
      <w:r>
        <w:rPr>
          <w:rFonts w:ascii="Times New Roman" w:hAnsi="Times New Roman" w:cs="Times New Roman"/>
          <w:szCs w:val="22"/>
          <w:lang w:val="ro-RO"/>
        </w:rPr>
        <w:t xml:space="preserve"> declarăm ca înţelegem să renunţăm definitiv şi irevocabil la dreptul de a invoca orice excepţie de neexecutare, atât faţă de autoritatea contractantă, cât şi faţă de ................. (</w:t>
      </w:r>
      <w:r>
        <w:rPr>
          <w:rFonts w:ascii="Times New Roman" w:hAnsi="Times New Roman" w:cs="Times New Roman"/>
          <w:i/>
          <w:szCs w:val="22"/>
          <w:lang w:val="ro-RO"/>
        </w:rPr>
        <w:t>denumire ofertant),</w:t>
      </w:r>
      <w:r>
        <w:rPr>
          <w:rFonts w:ascii="Times New Roman" w:hAnsi="Times New Roman" w:cs="Times New Roman"/>
          <w:szCs w:val="22"/>
          <w:lang w:val="ro-RO"/>
        </w:rPr>
        <w:t xml:space="preserve"> care ar putea conduce la neexecutarea, parţială sau totală, sau la executarea cu întârziere sau în mod necorespunzător a obligaţiilor asumate de noi prin prezentul angajament.</w:t>
      </w:r>
    </w:p>
    <w:p w:rsidR="00EB259F" w:rsidRDefault="00EB259F" w:rsidP="00E403B7">
      <w:pPr>
        <w:shd w:val="clear" w:color="auto" w:fill="FFFFFF"/>
        <w:spacing w:before="120" w:after="120" w:line="216" w:lineRule="auto"/>
        <w:ind w:firstLine="993"/>
        <w:jc w:val="both"/>
        <w:rPr>
          <w:rFonts w:ascii="Times New Roman" w:hAnsi="Times New Roman" w:cs="Times New Roman"/>
          <w:szCs w:val="22"/>
          <w:lang w:val="ro-RO"/>
        </w:rPr>
      </w:pPr>
      <w:r>
        <w:rPr>
          <w:rFonts w:ascii="Times New Roman" w:hAnsi="Times New Roman" w:cs="Times New Roman"/>
          <w:spacing w:val="-1"/>
          <w:szCs w:val="22"/>
          <w:lang w:val="ro-RO"/>
        </w:rPr>
        <w:t>Noi,..................................</w:t>
      </w:r>
      <w:r>
        <w:rPr>
          <w:rFonts w:ascii="Times New Roman" w:hAnsi="Times New Roman" w:cs="Times New Roman"/>
          <w:i/>
          <w:szCs w:val="22"/>
          <w:lang w:val="ro-RO"/>
        </w:rPr>
        <w:t xml:space="preserve"> (denumirea terţului susţinător tehnic şi profesional),</w:t>
      </w:r>
      <w:r>
        <w:rPr>
          <w:rFonts w:ascii="Times New Roman" w:hAnsi="Times New Roman" w:cs="Times New Roman"/>
          <w:szCs w:val="22"/>
          <w:lang w:val="ro-RO"/>
        </w:rPr>
        <w:t xml:space="preserve"> declarăm că înţelegem să răspundem pentru prejudiciile cauzate autorităţii contractante ca urmare a nerespectării obligaţiilor prevăzute în angajament.</w:t>
      </w:r>
    </w:p>
    <w:p w:rsidR="00EB259F" w:rsidRDefault="00EB259F" w:rsidP="00E403B7">
      <w:pPr>
        <w:shd w:val="clear" w:color="auto" w:fill="FFFFFF"/>
        <w:spacing w:before="120" w:after="120" w:line="216" w:lineRule="auto"/>
        <w:ind w:firstLine="720"/>
        <w:rPr>
          <w:rFonts w:ascii="Times New Roman" w:hAnsi="Times New Roman" w:cs="Times New Roman"/>
          <w:i/>
          <w:szCs w:val="22"/>
          <w:lang w:val="ro-RO"/>
        </w:rPr>
      </w:pPr>
      <w:r>
        <w:rPr>
          <w:rFonts w:ascii="Times New Roman" w:hAnsi="Times New Roman" w:cs="Times New Roman"/>
          <w:spacing w:val="-1"/>
          <w:szCs w:val="22"/>
          <w:lang w:val="ro-RO"/>
        </w:rPr>
        <w:t>Prezentul reprezintă angajamentul nostru ferm încheiat în conformitate cu prevederile art.190 alin.(2) din OUG nr.34/2006 cu modificările şi completările ulterioare, care dă dreptul autorităţii contractante de a solicita, în mod legitim, îndeplinirea de către noi a anumitor obligaţii care decurg din susţinerea tehnică şi profesională acordată ..............................................................</w:t>
      </w:r>
      <w:r>
        <w:rPr>
          <w:rFonts w:ascii="Times New Roman" w:hAnsi="Times New Roman" w:cs="Times New Roman"/>
          <w:szCs w:val="22"/>
          <w:lang w:val="ro-RO"/>
        </w:rPr>
        <w:t xml:space="preserve"> (</w:t>
      </w:r>
      <w:r>
        <w:rPr>
          <w:rFonts w:ascii="Times New Roman" w:hAnsi="Times New Roman" w:cs="Times New Roman"/>
          <w:i/>
          <w:szCs w:val="22"/>
          <w:lang w:val="ro-RO"/>
        </w:rPr>
        <w:t>denumirea</w:t>
      </w:r>
      <w:r>
        <w:rPr>
          <w:rFonts w:ascii="Times New Roman" w:hAnsi="Times New Roman" w:cs="Times New Roman"/>
          <w:szCs w:val="22"/>
          <w:lang w:val="ro-RO"/>
        </w:rPr>
        <w:t xml:space="preserve"> </w:t>
      </w:r>
      <w:r>
        <w:rPr>
          <w:rFonts w:ascii="Times New Roman" w:hAnsi="Times New Roman" w:cs="Times New Roman"/>
          <w:i/>
          <w:szCs w:val="22"/>
          <w:lang w:val="ro-RO"/>
        </w:rPr>
        <w:t>ofertantului).</w:t>
      </w:r>
    </w:p>
    <w:p w:rsidR="00EB259F" w:rsidRDefault="00EB259F" w:rsidP="00E403B7">
      <w:pPr>
        <w:spacing w:line="216" w:lineRule="auto"/>
        <w:ind w:left="348"/>
        <w:rPr>
          <w:rFonts w:ascii="Times New Roman" w:hAnsi="Times New Roman" w:cs="Times New Roman"/>
          <w:iCs/>
          <w:szCs w:val="22"/>
          <w:lang w:val="ro-RO"/>
        </w:rPr>
      </w:pPr>
      <w:r>
        <w:rPr>
          <w:rFonts w:ascii="Times New Roman" w:hAnsi="Times New Roman" w:cs="Times New Roman"/>
          <w:iCs/>
          <w:szCs w:val="22"/>
          <w:lang w:val="ro-RO"/>
        </w:rPr>
        <w:t xml:space="preserve">Data </w:t>
      </w:r>
      <w:r>
        <w:rPr>
          <w:rFonts w:ascii="Times New Roman" w:hAnsi="Times New Roman" w:cs="Times New Roman"/>
          <w:i/>
          <w:iCs/>
          <w:szCs w:val="22"/>
          <w:lang w:val="ro-RO"/>
        </w:rPr>
        <w:t xml:space="preserve">................................      </w:t>
      </w:r>
      <w:r>
        <w:rPr>
          <w:rFonts w:ascii="Times New Roman" w:hAnsi="Times New Roman" w:cs="Times New Roman"/>
          <w:i/>
          <w:iCs/>
          <w:szCs w:val="22"/>
          <w:lang w:val="ro-RO"/>
        </w:rPr>
        <w:tab/>
      </w:r>
      <w:r>
        <w:rPr>
          <w:rFonts w:ascii="Times New Roman" w:hAnsi="Times New Roman" w:cs="Times New Roman"/>
          <w:i/>
          <w:iCs/>
          <w:szCs w:val="22"/>
          <w:lang w:val="ro-RO"/>
        </w:rPr>
        <w:tab/>
      </w:r>
      <w:r>
        <w:rPr>
          <w:rFonts w:ascii="Times New Roman" w:hAnsi="Times New Roman" w:cs="Times New Roman"/>
          <w:i/>
          <w:iCs/>
          <w:szCs w:val="22"/>
          <w:lang w:val="ro-RO"/>
        </w:rPr>
        <w:tab/>
      </w:r>
      <w:r>
        <w:rPr>
          <w:rFonts w:ascii="Times New Roman" w:hAnsi="Times New Roman" w:cs="Times New Roman"/>
          <w:i/>
          <w:iCs/>
          <w:szCs w:val="22"/>
          <w:lang w:val="ro-RO"/>
        </w:rPr>
        <w:tab/>
        <w:t>Terţ susţinător,………………………….</w:t>
      </w:r>
      <w:r>
        <w:rPr>
          <w:rFonts w:ascii="Times New Roman" w:hAnsi="Times New Roman" w:cs="Times New Roman"/>
          <w:iCs/>
          <w:szCs w:val="22"/>
          <w:lang w:val="ro-RO"/>
        </w:rPr>
        <w:t xml:space="preserve">                                         </w:t>
      </w:r>
    </w:p>
    <w:p w:rsidR="00EB259F" w:rsidRDefault="00EB259F" w:rsidP="00E40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Times New Roman" w:hAnsi="Times New Roman" w:cs="Times New Roman"/>
          <w:iCs/>
          <w:szCs w:val="22"/>
          <w:lang w:val="ro-RO"/>
        </w:rPr>
      </w:pPr>
      <w:r>
        <w:rPr>
          <w:rFonts w:ascii="Times New Roman" w:hAnsi="Times New Roman" w:cs="Times New Roman"/>
          <w:iCs/>
          <w:szCs w:val="22"/>
          <w:lang w:val="ro-RO"/>
        </w:rPr>
        <w:tab/>
      </w:r>
      <w:r>
        <w:rPr>
          <w:rFonts w:ascii="Times New Roman" w:hAnsi="Times New Roman" w:cs="Times New Roman"/>
          <w:iCs/>
          <w:szCs w:val="22"/>
          <w:lang w:val="ro-RO"/>
        </w:rPr>
        <w:tab/>
      </w:r>
      <w:r>
        <w:rPr>
          <w:rFonts w:ascii="Times New Roman" w:hAnsi="Times New Roman" w:cs="Times New Roman"/>
          <w:iCs/>
          <w:szCs w:val="22"/>
          <w:lang w:val="ro-RO"/>
        </w:rPr>
        <w:tab/>
      </w:r>
      <w:r>
        <w:rPr>
          <w:rFonts w:ascii="Times New Roman" w:hAnsi="Times New Roman" w:cs="Times New Roman"/>
          <w:iCs/>
          <w:szCs w:val="22"/>
          <w:lang w:val="ro-RO"/>
        </w:rPr>
        <w:tab/>
      </w:r>
      <w:r>
        <w:rPr>
          <w:rFonts w:ascii="Times New Roman" w:hAnsi="Times New Roman" w:cs="Times New Roman"/>
          <w:iCs/>
          <w:szCs w:val="22"/>
          <w:lang w:val="ro-RO"/>
        </w:rPr>
        <w:tab/>
        <w:t xml:space="preserve">         (</w:t>
      </w:r>
      <w:r>
        <w:rPr>
          <w:rFonts w:ascii="Times New Roman" w:hAnsi="Times New Roman" w:cs="Times New Roman"/>
          <w:i/>
          <w:iCs/>
          <w:szCs w:val="22"/>
          <w:lang w:val="ro-RO"/>
        </w:rPr>
        <w:t>semnătura autorizata</w:t>
      </w:r>
      <w:r>
        <w:rPr>
          <w:rFonts w:ascii="Times New Roman" w:hAnsi="Times New Roman" w:cs="Times New Roman"/>
          <w:iCs/>
          <w:szCs w:val="22"/>
          <w:lang w:val="ro-RO"/>
        </w:rPr>
        <w:t xml:space="preserve"> şi</w:t>
      </w:r>
      <w:r>
        <w:rPr>
          <w:rFonts w:ascii="Times New Roman" w:hAnsi="Times New Roman" w:cs="Times New Roman"/>
          <w:i/>
          <w:iCs/>
          <w:szCs w:val="22"/>
          <w:lang w:val="ro-RO"/>
        </w:rPr>
        <w:t xml:space="preserve"> stampila</w:t>
      </w:r>
      <w:r>
        <w:rPr>
          <w:rFonts w:ascii="Times New Roman" w:hAnsi="Times New Roman" w:cs="Times New Roman"/>
          <w:iCs/>
          <w:szCs w:val="22"/>
          <w:lang w:val="ro-RO"/>
        </w:rPr>
        <w:t>)</w:t>
      </w:r>
    </w:p>
    <w:p w:rsidR="00667844" w:rsidRDefault="00667844" w:rsidP="00E403B7">
      <w:pPr>
        <w:widowControl/>
        <w:suppressAutoHyphens w:val="0"/>
        <w:spacing w:line="216" w:lineRule="auto"/>
        <w:rPr>
          <w:rFonts w:ascii="Times New Roman" w:eastAsia="Times New Roman" w:hAnsi="Times New Roman" w:cs="Times New Roman"/>
          <w:b/>
          <w:kern w:val="0"/>
          <w:sz w:val="20"/>
          <w:szCs w:val="20"/>
          <w:lang w:val="ro-RO" w:eastAsia="en-US" w:bidi="ar-SA"/>
        </w:rPr>
      </w:pPr>
    </w:p>
    <w:p w:rsidR="00667844" w:rsidRDefault="00667844" w:rsidP="00E403B7">
      <w:pPr>
        <w:widowControl/>
        <w:suppressAutoHyphens w:val="0"/>
        <w:spacing w:line="216" w:lineRule="auto"/>
        <w:rPr>
          <w:rFonts w:ascii="Times New Roman" w:eastAsia="Times New Roman" w:hAnsi="Times New Roman" w:cs="Times New Roman"/>
          <w:b/>
          <w:kern w:val="0"/>
          <w:sz w:val="20"/>
          <w:szCs w:val="20"/>
          <w:lang w:val="ro-RO" w:eastAsia="en-US" w:bidi="ar-SA"/>
        </w:rPr>
      </w:pPr>
    </w:p>
    <w:p w:rsidR="00667844" w:rsidRPr="00667844" w:rsidRDefault="00667844" w:rsidP="00E403B7">
      <w:pPr>
        <w:widowControl/>
        <w:suppressAutoHyphens w:val="0"/>
        <w:spacing w:line="216" w:lineRule="auto"/>
        <w:rPr>
          <w:rFonts w:ascii="Times New Roman" w:eastAsia="Times New Roman" w:hAnsi="Times New Roman" w:cs="Times New Roman"/>
          <w:b/>
          <w:kern w:val="0"/>
          <w:sz w:val="20"/>
          <w:szCs w:val="20"/>
          <w:lang w:val="ro-RO" w:eastAsia="en-US" w:bidi="ar-SA"/>
        </w:rPr>
      </w:pPr>
      <w:r w:rsidRPr="00667844">
        <w:rPr>
          <w:rFonts w:ascii="Times New Roman" w:eastAsia="Times New Roman" w:hAnsi="Times New Roman" w:cs="Times New Roman"/>
          <w:b/>
          <w:kern w:val="0"/>
          <w:sz w:val="20"/>
          <w:szCs w:val="20"/>
          <w:lang w:val="ro-RO" w:eastAsia="en-US" w:bidi="ar-SA"/>
        </w:rPr>
        <w:t xml:space="preserve">Notă: </w:t>
      </w:r>
      <w:r w:rsidRPr="00667844">
        <w:rPr>
          <w:rFonts w:ascii="Times New Roman" w:eastAsia="Times New Roman" w:hAnsi="Times New Roman" w:cs="Times New Roman"/>
          <w:kern w:val="0"/>
          <w:sz w:val="20"/>
          <w:szCs w:val="20"/>
          <w:lang w:val="ro-RO" w:eastAsia="en-US" w:bidi="ar-SA"/>
        </w:rPr>
        <w:t>Indiferent dacă există un singur sau mai mulţi susţinători, cerinţa privind experienţa similară va fi îndeplinită în întregime de către o singură persoană, respectiv un singur terţ susţinător.</w:t>
      </w:r>
    </w:p>
    <w:p w:rsidR="00667844" w:rsidRPr="00667844" w:rsidRDefault="00667844" w:rsidP="00667844">
      <w:pPr>
        <w:widowControl/>
        <w:suppressAutoHyphens w:val="0"/>
        <w:rPr>
          <w:rFonts w:ascii="Times New Roman" w:eastAsia="Times New Roman" w:hAnsi="Times New Roman" w:cs="Times New Roman"/>
          <w:kern w:val="0"/>
          <w:sz w:val="20"/>
          <w:szCs w:val="20"/>
          <w:lang w:val="ro-RO" w:eastAsia="en-US" w:bidi="ar-SA"/>
        </w:rPr>
      </w:pPr>
    </w:p>
    <w:p w:rsidR="00667844" w:rsidRDefault="00667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Cs w:val="22"/>
          <w:lang w:val="ro-RO"/>
        </w:rPr>
      </w:pPr>
    </w:p>
    <w:p w:rsidR="00EB259F" w:rsidRDefault="00EB259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spacing w:val="-2"/>
          <w:szCs w:val="22"/>
          <w:lang w:val="ro-RO"/>
        </w:rPr>
      </w:pPr>
      <w:r w:rsidRPr="00E403B7">
        <w:rPr>
          <w:rFonts w:ascii="Times New Roman" w:hAnsi="Times New Roman" w:cs="Times New Roman"/>
          <w:b/>
          <w:spacing w:val="-2"/>
          <w:szCs w:val="22"/>
          <w:lang w:val="ro-RO"/>
        </w:rPr>
        <w:lastRenderedPageBreak/>
        <w:t xml:space="preserve">Formular </w:t>
      </w:r>
      <w:r w:rsidR="00C20986" w:rsidRPr="00E403B7">
        <w:rPr>
          <w:rFonts w:ascii="Times New Roman" w:hAnsi="Times New Roman" w:cs="Times New Roman"/>
          <w:b/>
          <w:spacing w:val="-2"/>
          <w:szCs w:val="22"/>
          <w:lang w:val="ro-RO"/>
        </w:rPr>
        <w:t>nr.  8B</w:t>
      </w:r>
    </w:p>
    <w:p w:rsidR="00C20986" w:rsidRPr="00C20986" w:rsidRDefault="00C20986" w:rsidP="00C20986">
      <w:pPr>
        <w:widowControl/>
        <w:suppressAutoHyphens w:val="0"/>
        <w:spacing w:before="100" w:beforeAutospacing="1" w:after="100" w:afterAutospacing="1"/>
        <w:rPr>
          <w:rFonts w:ascii="Times New Roman" w:eastAsia="Times New Roman" w:hAnsi="Times New Roman" w:cs="Times New Roman"/>
          <w:b/>
          <w:kern w:val="0"/>
          <w:sz w:val="24"/>
          <w:lang w:val="ro-RO" w:eastAsia="en-US" w:bidi="ar-SA"/>
        </w:rPr>
      </w:pPr>
      <w:r w:rsidRPr="00C20986">
        <w:rPr>
          <w:rFonts w:ascii="Times New Roman" w:eastAsia="Times New Roman" w:hAnsi="Times New Roman" w:cs="Times New Roman"/>
          <w:b/>
          <w:kern w:val="0"/>
          <w:sz w:val="24"/>
          <w:lang w:val="ro-RO" w:eastAsia="en-US" w:bidi="ar-SA"/>
        </w:rPr>
        <w:t xml:space="preserve">DECLARAŢIE terţ susţinător </w:t>
      </w:r>
      <w:r w:rsidR="004009BD">
        <w:rPr>
          <w:rFonts w:ascii="Times New Roman" w:eastAsia="Times New Roman" w:hAnsi="Times New Roman" w:cs="Times New Roman"/>
          <w:b/>
          <w:kern w:val="0"/>
          <w:sz w:val="24"/>
          <w:lang w:val="ro-RO" w:eastAsia="en-US" w:bidi="ar-SA"/>
        </w:rPr>
        <w:t>experienţă similară</w:t>
      </w:r>
    </w:p>
    <w:p w:rsidR="00C20986" w:rsidRPr="00C20986" w:rsidRDefault="00C20986" w:rsidP="00C20986">
      <w:pPr>
        <w:widowControl/>
        <w:shd w:val="clear" w:color="auto" w:fill="FFFFFF"/>
        <w:suppressAutoHyphens w:val="0"/>
        <w:jc w:val="right"/>
        <w:rPr>
          <w:rFonts w:ascii="Times New Roman" w:eastAsia="Times New Roman" w:hAnsi="Times New Roman" w:cs="Times New Roman"/>
          <w:b/>
          <w:i/>
          <w:kern w:val="0"/>
          <w:sz w:val="24"/>
          <w:lang w:val="ro-RO" w:eastAsia="en-US" w:bidi="ar-SA"/>
        </w:rPr>
      </w:pPr>
    </w:p>
    <w:p w:rsidR="00C20986" w:rsidRPr="00C20986" w:rsidRDefault="00C20986" w:rsidP="00C20986">
      <w:pPr>
        <w:widowControl/>
        <w:shd w:val="clear" w:color="auto" w:fill="FFFFFF"/>
        <w:suppressAutoHyphens w:val="0"/>
        <w:rPr>
          <w:rFonts w:ascii="Times New Roman" w:eastAsia="Times New Roman" w:hAnsi="Times New Roman" w:cs="Times New Roman"/>
          <w:b/>
          <w:spacing w:val="-2"/>
          <w:kern w:val="0"/>
          <w:sz w:val="24"/>
          <w:lang w:val="ro-RO" w:eastAsia="en-US" w:bidi="ar-SA"/>
        </w:rPr>
      </w:pPr>
      <w:r w:rsidRPr="00C20986">
        <w:rPr>
          <w:rFonts w:ascii="Times New Roman" w:eastAsia="Times New Roman" w:hAnsi="Times New Roman" w:cs="Times New Roman"/>
          <w:b/>
          <w:spacing w:val="-2"/>
          <w:kern w:val="0"/>
          <w:sz w:val="24"/>
          <w:lang w:val="ro-RO" w:eastAsia="en-US" w:bidi="ar-SA"/>
        </w:rPr>
        <w:t xml:space="preserve">Terţ susţinător </w:t>
      </w:r>
      <w:r w:rsidR="004009BD">
        <w:rPr>
          <w:rFonts w:ascii="Times New Roman" w:eastAsia="Times New Roman" w:hAnsi="Times New Roman" w:cs="Times New Roman"/>
          <w:b/>
          <w:spacing w:val="-2"/>
          <w:kern w:val="0"/>
          <w:sz w:val="24"/>
          <w:lang w:val="ro-RO" w:eastAsia="en-US" w:bidi="ar-SA"/>
        </w:rPr>
        <w:t>experienţă similară</w:t>
      </w:r>
    </w:p>
    <w:p w:rsidR="00C20986" w:rsidRPr="00C20986" w:rsidRDefault="00C20986" w:rsidP="00C20986">
      <w:pPr>
        <w:widowControl/>
        <w:shd w:val="clear" w:color="auto" w:fill="FFFFFF"/>
        <w:suppressAutoHyphens w:val="0"/>
        <w:rPr>
          <w:rFonts w:ascii="Times New Roman" w:eastAsia="Times New Roman" w:hAnsi="Times New Roman" w:cs="Times New Roman"/>
          <w:kern w:val="0"/>
          <w:sz w:val="24"/>
          <w:lang w:val="ro-RO" w:eastAsia="en-US" w:bidi="ar-SA"/>
        </w:rPr>
      </w:pPr>
      <w:r w:rsidRPr="00C20986">
        <w:rPr>
          <w:rFonts w:ascii="Times New Roman" w:eastAsia="Times New Roman" w:hAnsi="Times New Roman" w:cs="Times New Roman"/>
          <w:spacing w:val="-2"/>
          <w:kern w:val="0"/>
          <w:sz w:val="24"/>
          <w:lang w:val="ro-RO" w:eastAsia="en-US" w:bidi="ar-SA"/>
        </w:rPr>
        <w:t>..........................</w:t>
      </w:r>
    </w:p>
    <w:p w:rsidR="00C20986" w:rsidRPr="00C20986" w:rsidRDefault="00C20986" w:rsidP="00C20986">
      <w:pPr>
        <w:widowControl/>
        <w:shd w:val="clear" w:color="auto" w:fill="FFFFFF"/>
        <w:suppressAutoHyphens w:val="0"/>
        <w:rPr>
          <w:rFonts w:ascii="Times New Roman" w:eastAsia="Times New Roman" w:hAnsi="Times New Roman" w:cs="Times New Roman"/>
          <w:kern w:val="0"/>
          <w:sz w:val="24"/>
          <w:lang w:val="ro-RO" w:eastAsia="en-US" w:bidi="ar-SA"/>
        </w:rPr>
      </w:pPr>
      <w:r w:rsidRPr="00C20986">
        <w:rPr>
          <w:rFonts w:ascii="Times New Roman" w:eastAsia="Times New Roman" w:hAnsi="Times New Roman" w:cs="Times New Roman"/>
          <w:kern w:val="0"/>
          <w:sz w:val="24"/>
          <w:lang w:val="ro-RO" w:eastAsia="en-US" w:bidi="ar-SA"/>
        </w:rPr>
        <w:t>(denumirea)</w:t>
      </w:r>
    </w:p>
    <w:p w:rsidR="00C20986" w:rsidRPr="00C20986" w:rsidRDefault="00C20986" w:rsidP="00C20986">
      <w:pPr>
        <w:widowControl/>
        <w:shd w:val="clear" w:color="auto" w:fill="FFFFFF"/>
        <w:suppressAutoHyphens w:val="0"/>
        <w:spacing w:line="259" w:lineRule="exact"/>
        <w:ind w:right="3926"/>
        <w:rPr>
          <w:rFonts w:ascii="Times New Roman" w:eastAsia="Times New Roman" w:hAnsi="Times New Roman" w:cs="Times New Roman"/>
          <w:kern w:val="0"/>
          <w:sz w:val="24"/>
          <w:lang w:val="ro-RO" w:eastAsia="en-US" w:bidi="ar-SA"/>
        </w:rPr>
      </w:pPr>
    </w:p>
    <w:p w:rsidR="00280DAB" w:rsidRDefault="00280DAB" w:rsidP="00C20986">
      <w:pPr>
        <w:widowControl/>
        <w:suppressAutoHyphens w:val="0"/>
        <w:jc w:val="center"/>
        <w:rPr>
          <w:rFonts w:ascii="Times New Roman" w:eastAsia="Times New Roman" w:hAnsi="Times New Roman" w:cs="Times New Roman"/>
          <w:b/>
          <w:kern w:val="0"/>
          <w:sz w:val="24"/>
          <w:lang w:val="ro-RO" w:eastAsia="en-US" w:bidi="ar-SA"/>
        </w:rPr>
      </w:pPr>
    </w:p>
    <w:p w:rsidR="00C20986" w:rsidRPr="00C20986" w:rsidRDefault="00C20986" w:rsidP="00C20986">
      <w:pPr>
        <w:widowControl/>
        <w:suppressAutoHyphens w:val="0"/>
        <w:jc w:val="center"/>
        <w:rPr>
          <w:rFonts w:ascii="Times New Roman" w:eastAsia="Times New Roman" w:hAnsi="Times New Roman" w:cs="Times New Roman"/>
          <w:b/>
          <w:kern w:val="0"/>
          <w:sz w:val="24"/>
          <w:lang w:val="ro-RO" w:eastAsia="en-US" w:bidi="ar-SA"/>
        </w:rPr>
      </w:pPr>
      <w:r w:rsidRPr="00C20986">
        <w:rPr>
          <w:rFonts w:ascii="Times New Roman" w:eastAsia="Times New Roman" w:hAnsi="Times New Roman" w:cs="Times New Roman"/>
          <w:b/>
          <w:kern w:val="0"/>
          <w:sz w:val="24"/>
          <w:lang w:val="ro-RO" w:eastAsia="en-US" w:bidi="ar-SA"/>
        </w:rPr>
        <w:t>Declaraţie</w:t>
      </w:r>
    </w:p>
    <w:p w:rsidR="00C20986" w:rsidRPr="00C20986" w:rsidRDefault="00C20986" w:rsidP="00C20986">
      <w:pPr>
        <w:widowControl/>
        <w:suppressAutoHyphens w:val="0"/>
        <w:rPr>
          <w:rFonts w:ascii="Times New Roman" w:eastAsia="Times New Roman" w:hAnsi="Times New Roman" w:cs="Times New Roman"/>
          <w:kern w:val="0"/>
          <w:sz w:val="24"/>
          <w:lang w:val="ro-RO" w:eastAsia="en-US" w:bidi="ar-SA"/>
        </w:rPr>
      </w:pPr>
    </w:p>
    <w:p w:rsidR="00C20986" w:rsidRDefault="00C20986" w:rsidP="00C20986">
      <w:pPr>
        <w:widowControl/>
        <w:shd w:val="clear" w:color="auto" w:fill="FFFFFF"/>
        <w:tabs>
          <w:tab w:val="left" w:leader="dot" w:pos="6648"/>
        </w:tabs>
        <w:suppressAutoHyphens w:val="0"/>
        <w:ind w:firstLine="1080"/>
        <w:jc w:val="both"/>
        <w:rPr>
          <w:rFonts w:ascii="Times New Roman" w:eastAsia="Times New Roman" w:hAnsi="Times New Roman" w:cs="Times New Roman"/>
          <w:kern w:val="0"/>
          <w:sz w:val="24"/>
          <w:lang w:val="ro-RO" w:eastAsia="en-US" w:bidi="ar-SA"/>
        </w:rPr>
      </w:pPr>
      <w:r w:rsidRPr="00C20986">
        <w:rPr>
          <w:rFonts w:ascii="Times New Roman" w:eastAsia="Times New Roman" w:hAnsi="Times New Roman" w:cs="Times New Roman"/>
          <w:kern w:val="0"/>
          <w:sz w:val="24"/>
          <w:lang w:val="ro-RO" w:eastAsia="en-US" w:bidi="ar-SA"/>
        </w:rPr>
        <w:t>Subsemnatul, reprezentant împuternicit al ............................... (</w:t>
      </w:r>
      <w:r w:rsidR="004009BD">
        <w:rPr>
          <w:rFonts w:ascii="Times New Roman" w:eastAsia="Times New Roman" w:hAnsi="Times New Roman" w:cs="Times New Roman"/>
          <w:i/>
          <w:kern w:val="0"/>
          <w:sz w:val="24"/>
          <w:lang w:val="ro-RO" w:eastAsia="en-US" w:bidi="ar-SA"/>
        </w:rPr>
        <w:t>denumirea terţului susţinător</w:t>
      </w:r>
      <w:r w:rsidRPr="00C20986">
        <w:rPr>
          <w:rFonts w:ascii="Times New Roman" w:eastAsia="Times New Roman" w:hAnsi="Times New Roman" w:cs="Times New Roman"/>
          <w:i/>
          <w:kern w:val="0"/>
          <w:sz w:val="24"/>
          <w:lang w:val="ro-RO" w:eastAsia="en-US" w:bidi="ar-SA"/>
        </w:rPr>
        <w:t>),</w:t>
      </w:r>
      <w:r w:rsidRPr="00C20986">
        <w:rPr>
          <w:rFonts w:ascii="Times New Roman" w:eastAsia="Times New Roman" w:hAnsi="Times New Roman" w:cs="Times New Roman"/>
          <w:kern w:val="0"/>
          <w:sz w:val="24"/>
          <w:lang w:val="ro-RO" w:eastAsia="en-US" w:bidi="ar-SA"/>
        </w:rPr>
        <w:t xml:space="preserve"> declar pe propria răspundere, sub sancţiunile aplicabile faptei de fals în acte publice, că datele prezentate în tabelul anexat privind </w:t>
      </w:r>
      <w:r w:rsidR="004009BD">
        <w:rPr>
          <w:rFonts w:ascii="Times New Roman" w:eastAsia="Times New Roman" w:hAnsi="Times New Roman" w:cs="Times New Roman"/>
          <w:kern w:val="0"/>
          <w:sz w:val="24"/>
          <w:lang w:val="ro-RO" w:eastAsia="en-US" w:bidi="ar-SA"/>
        </w:rPr>
        <w:t>experienţa similară</w:t>
      </w:r>
      <w:r w:rsidRPr="00C20986">
        <w:rPr>
          <w:rFonts w:ascii="Times New Roman" w:eastAsia="Times New Roman" w:hAnsi="Times New Roman" w:cs="Times New Roman"/>
          <w:kern w:val="0"/>
          <w:sz w:val="24"/>
          <w:lang w:val="ro-RO" w:eastAsia="en-US" w:bidi="ar-SA"/>
        </w:rPr>
        <w:t xml:space="preserve">, </w:t>
      </w:r>
      <w:r w:rsidR="004009BD">
        <w:rPr>
          <w:rFonts w:ascii="Times New Roman" w:eastAsia="Times New Roman" w:hAnsi="Times New Roman" w:cs="Times New Roman"/>
          <w:kern w:val="0"/>
          <w:sz w:val="24"/>
          <w:lang w:val="ro-RO" w:eastAsia="en-US" w:bidi="ar-SA"/>
        </w:rPr>
        <w:t>…………..</w:t>
      </w:r>
      <w:r w:rsidRPr="00C20986">
        <w:rPr>
          <w:rFonts w:ascii="Times New Roman" w:eastAsia="Times New Roman" w:hAnsi="Times New Roman" w:cs="Times New Roman"/>
          <w:kern w:val="0"/>
          <w:sz w:val="24"/>
          <w:lang w:val="ro-RO" w:eastAsia="en-US" w:bidi="ar-SA"/>
        </w:rPr>
        <w:t>pentru îndeplinirea contractului de achiziţie publică</w:t>
      </w:r>
      <w:r w:rsidRPr="00C20986">
        <w:rPr>
          <w:rFonts w:ascii="Times New Roman" w:eastAsia="Times New Roman" w:hAnsi="Times New Roman" w:cs="Times New Roman"/>
          <w:i/>
          <w:kern w:val="0"/>
          <w:sz w:val="24"/>
          <w:lang w:val="ro-RO" w:eastAsia="en-US" w:bidi="ar-SA"/>
        </w:rPr>
        <w:t xml:space="preserve"> </w:t>
      </w:r>
      <w:r w:rsidRPr="00C20986">
        <w:rPr>
          <w:rFonts w:ascii="Times New Roman" w:eastAsia="Times New Roman" w:hAnsi="Times New Roman" w:cs="Times New Roman"/>
          <w:kern w:val="0"/>
          <w:sz w:val="24"/>
          <w:lang w:val="ro-RO" w:eastAsia="en-US" w:bidi="ar-SA"/>
        </w:rPr>
        <w:t>............................</w:t>
      </w:r>
      <w:r w:rsidRPr="00C20986">
        <w:rPr>
          <w:rFonts w:ascii="Times New Roman" w:eastAsia="Times New Roman" w:hAnsi="Times New Roman" w:cs="Times New Roman"/>
          <w:i/>
          <w:kern w:val="0"/>
          <w:sz w:val="24"/>
          <w:lang w:val="ro-RO" w:eastAsia="en-US" w:bidi="ar-SA"/>
        </w:rPr>
        <w:t>(denumirea contractului)</w:t>
      </w:r>
      <w:r w:rsidRPr="00C20986">
        <w:rPr>
          <w:rFonts w:ascii="Times New Roman" w:eastAsia="Times New Roman" w:hAnsi="Times New Roman" w:cs="Times New Roman"/>
          <w:kern w:val="0"/>
          <w:sz w:val="24"/>
          <w:lang w:val="ro-RO" w:eastAsia="en-US" w:bidi="ar-SA"/>
        </w:rPr>
        <w:t xml:space="preserve"> sunt reale.</w:t>
      </w:r>
    </w:p>
    <w:p w:rsidR="00C20986" w:rsidRDefault="00C20986" w:rsidP="007A084A">
      <w:pPr>
        <w:widowControl/>
        <w:shd w:val="clear" w:color="auto" w:fill="FFFFFF"/>
        <w:suppressAutoHyphens w:val="0"/>
        <w:rPr>
          <w:rFonts w:ascii="Times New Roman" w:eastAsia="Times New Roman" w:hAnsi="Times New Roman" w:cs="Times New Roman"/>
          <w:kern w:val="0"/>
          <w:sz w:val="24"/>
          <w:lang w:val="ro-RO" w:eastAsia="en-US" w:bidi="ar-SA"/>
        </w:rPr>
      </w:pPr>
    </w:p>
    <w:p w:rsidR="00C20986" w:rsidRDefault="00C20986" w:rsidP="00C20986">
      <w:pPr>
        <w:widowControl/>
        <w:shd w:val="clear" w:color="auto" w:fill="FFFFFF"/>
        <w:suppressAutoHyphens w:val="0"/>
        <w:ind w:left="34"/>
        <w:jc w:val="center"/>
        <w:rPr>
          <w:rFonts w:ascii="Times New Roman" w:eastAsia="Times New Roman" w:hAnsi="Times New Roman" w:cs="Times New Roman"/>
          <w:b/>
          <w:spacing w:val="-3"/>
          <w:kern w:val="0"/>
          <w:sz w:val="24"/>
          <w:highlight w:val="magenta"/>
          <w:lang w:val="ro-RO" w:eastAsia="en-US" w:bidi="ar-SA"/>
        </w:rPr>
      </w:pPr>
      <w:r w:rsidRPr="00C20986">
        <w:rPr>
          <w:rFonts w:ascii="Times New Roman" w:eastAsia="Times New Roman" w:hAnsi="Times New Roman" w:cs="Times New Roman"/>
          <w:b/>
          <w:spacing w:val="-3"/>
          <w:kern w:val="0"/>
          <w:sz w:val="24"/>
          <w:lang w:val="ro-RO" w:eastAsia="en-US" w:bidi="ar-SA"/>
        </w:rPr>
        <w:t>LISTA</w:t>
      </w:r>
      <w:r w:rsidR="004009BD" w:rsidRPr="00280DAB">
        <w:rPr>
          <w:rFonts w:ascii="Times New Roman" w:eastAsia="Times New Roman" w:hAnsi="Times New Roman" w:cs="Times New Roman"/>
          <w:b/>
          <w:spacing w:val="-3"/>
          <w:kern w:val="0"/>
          <w:sz w:val="24"/>
          <w:lang w:val="ro-RO" w:eastAsia="en-US" w:bidi="ar-SA"/>
        </w:rPr>
        <w:t>-PRINCIPALELOR LUCRĂRI EXECUTATE IN ULTIMII 5 ANI</w:t>
      </w:r>
    </w:p>
    <w:p w:rsidR="00280DAB" w:rsidRDefault="00280DAB" w:rsidP="00C20986">
      <w:pPr>
        <w:widowControl/>
        <w:shd w:val="clear" w:color="auto" w:fill="FFFFFF"/>
        <w:suppressAutoHyphens w:val="0"/>
        <w:ind w:left="34"/>
        <w:jc w:val="center"/>
        <w:rPr>
          <w:rFonts w:ascii="Times New Roman" w:eastAsia="Times New Roman" w:hAnsi="Times New Roman" w:cs="Times New Roman"/>
          <w:b/>
          <w:spacing w:val="-3"/>
          <w:kern w:val="0"/>
          <w:sz w:val="24"/>
          <w:highlight w:val="magenta"/>
          <w:lang w:val="ro-RO" w:eastAsia="en-US" w:bidi="ar-SA"/>
        </w:rPr>
      </w:pPr>
    </w:p>
    <w:p w:rsidR="00280DAB" w:rsidRPr="00280DAB" w:rsidRDefault="00280DAB" w:rsidP="00280DAB">
      <w:pPr>
        <w:keepNext/>
        <w:widowControl/>
        <w:suppressAutoHyphens w:val="0"/>
        <w:spacing w:line="240" w:lineRule="exact"/>
        <w:jc w:val="both"/>
        <w:outlineLvl w:val="0"/>
        <w:rPr>
          <w:rFonts w:ascii="Times New Roman" w:eastAsia="Times New Roman" w:hAnsi="Times New Roman" w:cs="Times New Roman"/>
          <w:b/>
          <w:bCs/>
          <w:kern w:val="0"/>
          <w:sz w:val="24"/>
          <w:lang w:val="ro-RO" w:eastAsia="ro-RO" w:bidi="ar-SA"/>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
        <w:gridCol w:w="1127"/>
        <w:gridCol w:w="2040"/>
        <w:gridCol w:w="1563"/>
        <w:gridCol w:w="1328"/>
        <w:gridCol w:w="1170"/>
        <w:gridCol w:w="1350"/>
      </w:tblGrid>
      <w:tr w:rsidR="00E403B7" w:rsidRPr="00280DAB" w:rsidTr="00E403B7">
        <w:tc>
          <w:tcPr>
            <w:tcW w:w="530" w:type="dxa"/>
            <w:shd w:val="clear" w:color="auto" w:fill="auto"/>
          </w:tcPr>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Nr. crt.</w:t>
            </w: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p>
        </w:tc>
        <w:tc>
          <w:tcPr>
            <w:tcW w:w="1127" w:type="dxa"/>
            <w:shd w:val="clear" w:color="auto" w:fill="auto"/>
          </w:tcPr>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Obiect contract</w:t>
            </w: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p>
        </w:tc>
        <w:tc>
          <w:tcPr>
            <w:tcW w:w="2040" w:type="dxa"/>
            <w:shd w:val="clear" w:color="auto" w:fill="auto"/>
          </w:tcPr>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Denumirea/nume beneficiar</w:t>
            </w: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/client</w:t>
            </w: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Adresa</w:t>
            </w:r>
          </w:p>
        </w:tc>
        <w:tc>
          <w:tcPr>
            <w:tcW w:w="1563" w:type="dxa"/>
            <w:shd w:val="clear" w:color="auto" w:fill="auto"/>
          </w:tcPr>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Calitatea prestatorului</w:t>
            </w:r>
            <w:r w:rsidRPr="00280DAB">
              <w:rPr>
                <w:rFonts w:ascii="Times New Roman" w:eastAsia="Times New Roman" w:hAnsi="Times New Roman" w:cs="Times New Roman"/>
                <w:kern w:val="0"/>
                <w:sz w:val="24"/>
                <w:vertAlign w:val="superscript"/>
                <w:lang w:val="ro-RO" w:eastAsia="en-US" w:bidi="ar-SA"/>
              </w:rPr>
              <w:footnoteReference w:customMarkFollows="1" w:id="5"/>
              <w:t>*)</w:t>
            </w:r>
            <w:r w:rsidRPr="00280DAB">
              <w:rPr>
                <w:rFonts w:ascii="Times New Roman" w:eastAsia="Times New Roman" w:hAnsi="Times New Roman" w:cs="Times New Roman"/>
                <w:kern w:val="0"/>
                <w:sz w:val="24"/>
                <w:lang w:val="ro-RO" w:eastAsia="en-US" w:bidi="ar-SA"/>
              </w:rPr>
              <w:t xml:space="preserve"> </w:t>
            </w:r>
          </w:p>
        </w:tc>
        <w:tc>
          <w:tcPr>
            <w:tcW w:w="1328" w:type="dxa"/>
            <w:shd w:val="clear" w:color="auto" w:fill="auto"/>
          </w:tcPr>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 xml:space="preserve">Preţ contract sau valoarea lucrărilor executate (în cazul unui contract  aflat în derulare) </w:t>
            </w:r>
          </w:p>
        </w:tc>
        <w:tc>
          <w:tcPr>
            <w:tcW w:w="1170" w:type="dxa"/>
            <w:shd w:val="clear" w:color="auto" w:fill="auto"/>
          </w:tcPr>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p>
          <w:p w:rsidR="00E403B7" w:rsidRPr="00280DAB" w:rsidRDefault="00E403B7" w:rsidP="00280DAB">
            <w:pPr>
              <w:widowControl/>
              <w:suppressAutoHyphens w:val="0"/>
              <w:jc w:val="center"/>
              <w:rPr>
                <w:rFonts w:ascii="Times New Roman" w:eastAsia="Times New Roman" w:hAnsi="Times New Roman" w:cs="Times New Roman"/>
                <w:kern w:val="0"/>
                <w:sz w:val="24"/>
                <w:lang w:val="ro-RO" w:eastAsia="en-US" w:bidi="ar-SA"/>
              </w:rPr>
            </w:pPr>
            <w:r w:rsidRPr="00280DAB">
              <w:rPr>
                <w:rFonts w:ascii="Times New Roman" w:eastAsia="Times New Roman" w:hAnsi="Times New Roman" w:cs="Times New Roman"/>
                <w:kern w:val="0"/>
                <w:sz w:val="24"/>
                <w:lang w:val="ro-RO" w:eastAsia="en-US" w:bidi="ar-SA"/>
              </w:rPr>
              <w:t>Procent îndeplinit de prestator (%)</w:t>
            </w:r>
          </w:p>
        </w:tc>
        <w:tc>
          <w:tcPr>
            <w:tcW w:w="135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en-US" w:bidi="ar-SA"/>
              </w:rPr>
            </w:pPr>
          </w:p>
          <w:p w:rsidR="00E403B7" w:rsidRPr="00280DAB" w:rsidRDefault="00E403B7" w:rsidP="00280DAB">
            <w:pPr>
              <w:widowControl/>
              <w:suppressAutoHyphens w:val="0"/>
              <w:rPr>
                <w:rFonts w:ascii="Times New Roman" w:eastAsia="Times New Roman" w:hAnsi="Times New Roman" w:cs="Times New Roman"/>
                <w:kern w:val="0"/>
                <w:sz w:val="24"/>
                <w:vertAlign w:val="superscript"/>
                <w:lang w:val="ro-RO" w:eastAsia="ro-RO" w:bidi="ar-SA"/>
              </w:rPr>
            </w:pPr>
            <w:r w:rsidRPr="00280DAB">
              <w:rPr>
                <w:rFonts w:ascii="Times New Roman" w:eastAsia="Times New Roman" w:hAnsi="Times New Roman" w:cs="Times New Roman"/>
                <w:kern w:val="0"/>
                <w:sz w:val="24"/>
                <w:lang w:val="ro-RO" w:eastAsia="en-US" w:bidi="ar-SA"/>
              </w:rPr>
              <w:t>Perioadă derulare contract</w:t>
            </w:r>
            <w:r w:rsidRPr="00280DAB">
              <w:rPr>
                <w:rFonts w:ascii="Times New Roman" w:eastAsia="Times New Roman" w:hAnsi="Times New Roman" w:cs="Times New Roman"/>
                <w:kern w:val="0"/>
                <w:sz w:val="24"/>
                <w:vertAlign w:val="superscript"/>
                <w:lang w:val="ro-RO" w:eastAsia="en-US" w:bidi="ar-SA"/>
              </w:rPr>
              <w:footnoteReference w:customMarkFollows="1" w:id="6"/>
              <w:t>**)</w:t>
            </w:r>
          </w:p>
        </w:tc>
      </w:tr>
      <w:tr w:rsidR="00E403B7" w:rsidRPr="00280DAB" w:rsidTr="00E403B7">
        <w:tc>
          <w:tcPr>
            <w:tcW w:w="53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r w:rsidRPr="00280DAB">
              <w:rPr>
                <w:rFonts w:ascii="Times New Roman" w:eastAsia="Times New Roman" w:hAnsi="Times New Roman" w:cs="Times New Roman"/>
                <w:kern w:val="0"/>
                <w:sz w:val="24"/>
                <w:lang w:val="ro-RO" w:eastAsia="ro-RO" w:bidi="ar-SA"/>
              </w:rPr>
              <w:t>1</w:t>
            </w:r>
          </w:p>
        </w:tc>
        <w:tc>
          <w:tcPr>
            <w:tcW w:w="1127"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204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563"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328"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17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35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r>
      <w:tr w:rsidR="00E403B7" w:rsidRPr="00280DAB" w:rsidTr="00E403B7">
        <w:tc>
          <w:tcPr>
            <w:tcW w:w="53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r w:rsidRPr="00280DAB">
              <w:rPr>
                <w:rFonts w:ascii="Times New Roman" w:eastAsia="Times New Roman" w:hAnsi="Times New Roman" w:cs="Times New Roman"/>
                <w:kern w:val="0"/>
                <w:sz w:val="24"/>
                <w:lang w:val="ro-RO" w:eastAsia="ro-RO" w:bidi="ar-SA"/>
              </w:rPr>
              <w:t>2</w:t>
            </w:r>
          </w:p>
        </w:tc>
        <w:tc>
          <w:tcPr>
            <w:tcW w:w="1127"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204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563"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328"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17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35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r>
      <w:tr w:rsidR="00E403B7" w:rsidRPr="00280DAB" w:rsidTr="00E403B7">
        <w:tc>
          <w:tcPr>
            <w:tcW w:w="53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r w:rsidRPr="00280DAB">
              <w:rPr>
                <w:rFonts w:ascii="Times New Roman" w:eastAsia="Times New Roman" w:hAnsi="Times New Roman" w:cs="Times New Roman"/>
                <w:kern w:val="0"/>
                <w:sz w:val="24"/>
                <w:lang w:val="ro-RO" w:eastAsia="ro-RO" w:bidi="ar-SA"/>
              </w:rPr>
              <w:t>...</w:t>
            </w:r>
          </w:p>
        </w:tc>
        <w:tc>
          <w:tcPr>
            <w:tcW w:w="1127"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204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563"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328"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17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c>
          <w:tcPr>
            <w:tcW w:w="1350" w:type="dxa"/>
            <w:shd w:val="clear" w:color="auto" w:fill="auto"/>
          </w:tcPr>
          <w:p w:rsidR="00E403B7" w:rsidRPr="00280DAB" w:rsidRDefault="00E403B7" w:rsidP="00280DAB">
            <w:pPr>
              <w:widowControl/>
              <w:suppressAutoHyphens w:val="0"/>
              <w:rPr>
                <w:rFonts w:ascii="Times New Roman" w:eastAsia="Times New Roman" w:hAnsi="Times New Roman" w:cs="Times New Roman"/>
                <w:kern w:val="0"/>
                <w:sz w:val="24"/>
                <w:lang w:val="ro-RO" w:eastAsia="ro-RO" w:bidi="ar-SA"/>
              </w:rPr>
            </w:pPr>
          </w:p>
        </w:tc>
      </w:tr>
    </w:tbl>
    <w:p w:rsidR="00280DAB" w:rsidRPr="00280DAB" w:rsidRDefault="00280DAB" w:rsidP="00280DAB">
      <w:pPr>
        <w:widowControl/>
        <w:suppressAutoHyphens w:val="0"/>
        <w:rPr>
          <w:rFonts w:ascii="Times New Roman" w:eastAsia="Times New Roman" w:hAnsi="Times New Roman" w:cs="Times New Roman"/>
          <w:kern w:val="0"/>
          <w:sz w:val="24"/>
          <w:lang w:val="ro-RO" w:eastAsia="ro-RO" w:bidi="ar-SA"/>
        </w:rPr>
      </w:pPr>
    </w:p>
    <w:p w:rsidR="00C20986" w:rsidRPr="00C20986" w:rsidRDefault="00C20986" w:rsidP="00C20986">
      <w:pPr>
        <w:widowControl/>
        <w:shd w:val="clear" w:color="auto" w:fill="FFFFFF"/>
        <w:suppressAutoHyphens w:val="0"/>
        <w:ind w:left="28"/>
        <w:jc w:val="center"/>
        <w:rPr>
          <w:rFonts w:ascii="Times New Roman" w:eastAsia="Times New Roman" w:hAnsi="Times New Roman" w:cs="Times New Roman"/>
          <w:kern w:val="0"/>
          <w:sz w:val="24"/>
          <w:highlight w:val="magenta"/>
          <w:lang w:val="ro-RO" w:eastAsia="en-US" w:bidi="ar-SA"/>
        </w:rPr>
      </w:pPr>
    </w:p>
    <w:p w:rsidR="004009BD" w:rsidRPr="00667844" w:rsidRDefault="004009BD" w:rsidP="004009BD">
      <w:pPr>
        <w:widowControl/>
        <w:suppressAutoHyphens w:val="0"/>
        <w:ind w:firstLine="900"/>
        <w:jc w:val="both"/>
        <w:rPr>
          <w:rFonts w:ascii="Times New Roman" w:eastAsia="Times New Roman" w:hAnsi="Times New Roman" w:cs="Times New Roman"/>
          <w:kern w:val="0"/>
          <w:sz w:val="24"/>
          <w:lang w:val="ro-RO" w:eastAsia="en-US" w:bidi="ar-SA"/>
        </w:rPr>
      </w:pPr>
      <w:r w:rsidRPr="00667844">
        <w:rPr>
          <w:rFonts w:ascii="Times New Roman" w:eastAsia="Times New Roman" w:hAnsi="Times New Roman" w:cs="Times New Roman"/>
          <w:kern w:val="0"/>
          <w:sz w:val="24"/>
          <w:lang w:val="ro-RO" w:eastAsia="en-US" w:bidi="ar-SA"/>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C20986" w:rsidRPr="00C20986" w:rsidRDefault="00C20986" w:rsidP="00C20986">
      <w:pPr>
        <w:widowControl/>
        <w:suppressAutoHyphens w:val="0"/>
        <w:ind w:left="28"/>
        <w:rPr>
          <w:rFonts w:ascii="Times New Roman" w:eastAsia="Times New Roman" w:hAnsi="Times New Roman" w:cs="Times New Roman"/>
          <w:kern w:val="0"/>
          <w:sz w:val="24"/>
          <w:lang w:val="ro-RO" w:eastAsia="en-US" w:bidi="ar-SA"/>
        </w:rPr>
      </w:pPr>
    </w:p>
    <w:p w:rsidR="00C20986" w:rsidRPr="00C20986" w:rsidRDefault="00C20986" w:rsidP="00C20986">
      <w:pPr>
        <w:widowControl/>
        <w:suppressAutoHyphens w:val="0"/>
        <w:ind w:left="28"/>
        <w:rPr>
          <w:rFonts w:ascii="Times New Roman" w:eastAsia="Times New Roman" w:hAnsi="Times New Roman" w:cs="Times New Roman"/>
          <w:kern w:val="0"/>
          <w:sz w:val="24"/>
          <w:lang w:val="ro-RO" w:eastAsia="en-US" w:bidi="ar-SA"/>
        </w:rPr>
      </w:pPr>
    </w:p>
    <w:p w:rsidR="00C20986" w:rsidRPr="00C20986" w:rsidRDefault="00C20986" w:rsidP="00C20986">
      <w:pPr>
        <w:widowControl/>
        <w:suppressAutoHyphens w:val="0"/>
        <w:ind w:left="28"/>
        <w:rPr>
          <w:rFonts w:ascii="Times New Roman" w:eastAsia="Times New Roman" w:hAnsi="Times New Roman" w:cs="Times New Roman"/>
          <w:kern w:val="0"/>
          <w:sz w:val="24"/>
          <w:lang w:val="ro-RO" w:eastAsia="en-US" w:bidi="ar-SA"/>
        </w:rPr>
      </w:pPr>
      <w:r w:rsidRPr="00C20986">
        <w:rPr>
          <w:rFonts w:ascii="Times New Roman" w:eastAsia="Times New Roman" w:hAnsi="Times New Roman" w:cs="Times New Roman"/>
          <w:kern w:val="0"/>
          <w:sz w:val="24"/>
          <w:lang w:val="ro-RO" w:eastAsia="en-US" w:bidi="ar-SA"/>
        </w:rPr>
        <w:lastRenderedPageBreak/>
        <w:tab/>
        <w:t>Prezenta declaraţie este anexă la „Angajamentul ferm” privind susţinerea noastră tehnică şi profesională oferită ...................................................................................................(</w:t>
      </w:r>
      <w:r w:rsidRPr="00C20986">
        <w:rPr>
          <w:rFonts w:ascii="Times New Roman" w:eastAsia="Times New Roman" w:hAnsi="Times New Roman" w:cs="Times New Roman"/>
          <w:i/>
          <w:kern w:val="0"/>
          <w:sz w:val="24"/>
          <w:lang w:val="ro-RO" w:eastAsia="en-US" w:bidi="ar-SA"/>
        </w:rPr>
        <w:t>denumirea</w:t>
      </w:r>
      <w:r w:rsidRPr="00C20986">
        <w:rPr>
          <w:rFonts w:ascii="Times New Roman" w:eastAsia="Times New Roman" w:hAnsi="Times New Roman" w:cs="Times New Roman"/>
          <w:kern w:val="0"/>
          <w:sz w:val="24"/>
          <w:lang w:val="ro-RO" w:eastAsia="en-US" w:bidi="ar-SA"/>
        </w:rPr>
        <w:t xml:space="preserve"> </w:t>
      </w:r>
      <w:r w:rsidRPr="00C20986">
        <w:rPr>
          <w:rFonts w:ascii="Times New Roman" w:eastAsia="Times New Roman" w:hAnsi="Times New Roman" w:cs="Times New Roman"/>
          <w:i/>
          <w:kern w:val="0"/>
          <w:sz w:val="24"/>
          <w:lang w:val="ro-RO" w:eastAsia="en-US" w:bidi="ar-SA"/>
        </w:rPr>
        <w:t>ofertantului/candidatului/grupului de operatori economici)</w:t>
      </w:r>
      <w:r w:rsidRPr="00C20986">
        <w:rPr>
          <w:rFonts w:ascii="Times New Roman" w:eastAsia="Times New Roman" w:hAnsi="Times New Roman" w:cs="Times New Roman"/>
          <w:kern w:val="0"/>
          <w:sz w:val="24"/>
          <w:lang w:val="ro-RO" w:eastAsia="en-US" w:bidi="ar-SA"/>
        </w:rPr>
        <w:t>.</w:t>
      </w:r>
    </w:p>
    <w:p w:rsidR="00C20986" w:rsidRDefault="00C20986" w:rsidP="00C20986">
      <w:pPr>
        <w:widowControl/>
        <w:suppressAutoHyphens w:val="0"/>
        <w:ind w:left="28"/>
        <w:rPr>
          <w:rFonts w:ascii="Times New Roman" w:eastAsia="Times New Roman" w:hAnsi="Times New Roman" w:cs="Times New Roman"/>
          <w:kern w:val="0"/>
          <w:sz w:val="24"/>
          <w:lang w:val="ro-RO" w:eastAsia="en-US" w:bidi="ar-SA"/>
        </w:rPr>
      </w:pPr>
    </w:p>
    <w:p w:rsidR="004009BD" w:rsidRDefault="004009BD" w:rsidP="00C20986">
      <w:pPr>
        <w:widowControl/>
        <w:suppressAutoHyphens w:val="0"/>
        <w:ind w:left="28"/>
        <w:rPr>
          <w:rFonts w:ascii="Times New Roman" w:eastAsia="Times New Roman" w:hAnsi="Times New Roman" w:cs="Times New Roman"/>
          <w:kern w:val="0"/>
          <w:sz w:val="24"/>
          <w:lang w:val="ro-RO" w:eastAsia="en-US" w:bidi="ar-SA"/>
        </w:rPr>
      </w:pPr>
    </w:p>
    <w:p w:rsidR="004009BD" w:rsidRDefault="004009BD" w:rsidP="00C20986">
      <w:pPr>
        <w:widowControl/>
        <w:suppressAutoHyphens w:val="0"/>
        <w:ind w:left="28"/>
        <w:rPr>
          <w:rFonts w:ascii="Times New Roman" w:eastAsia="Times New Roman" w:hAnsi="Times New Roman" w:cs="Times New Roman"/>
          <w:kern w:val="0"/>
          <w:sz w:val="24"/>
          <w:lang w:val="ro-RO" w:eastAsia="en-US" w:bidi="ar-SA"/>
        </w:rPr>
      </w:pPr>
    </w:p>
    <w:p w:rsidR="004009BD" w:rsidRDefault="004009BD" w:rsidP="00C20986">
      <w:pPr>
        <w:widowControl/>
        <w:suppressAutoHyphens w:val="0"/>
        <w:ind w:left="28"/>
        <w:rPr>
          <w:rFonts w:ascii="Times New Roman" w:eastAsia="Times New Roman" w:hAnsi="Times New Roman" w:cs="Times New Roman"/>
          <w:kern w:val="0"/>
          <w:sz w:val="24"/>
          <w:lang w:val="ro-RO" w:eastAsia="en-US" w:bidi="ar-SA"/>
        </w:rPr>
      </w:pPr>
    </w:p>
    <w:p w:rsidR="004009BD" w:rsidRDefault="004009BD" w:rsidP="00C20986">
      <w:pPr>
        <w:widowControl/>
        <w:suppressAutoHyphens w:val="0"/>
        <w:ind w:left="28"/>
        <w:rPr>
          <w:rFonts w:ascii="Times New Roman" w:eastAsia="Times New Roman" w:hAnsi="Times New Roman" w:cs="Times New Roman"/>
          <w:kern w:val="0"/>
          <w:sz w:val="24"/>
          <w:lang w:val="ro-RO" w:eastAsia="en-US" w:bidi="ar-SA"/>
        </w:rPr>
      </w:pPr>
    </w:p>
    <w:p w:rsidR="004009BD" w:rsidRDefault="004009BD" w:rsidP="00C20986">
      <w:pPr>
        <w:widowControl/>
        <w:suppressAutoHyphens w:val="0"/>
        <w:ind w:left="28"/>
        <w:rPr>
          <w:rFonts w:ascii="Times New Roman" w:eastAsia="Times New Roman" w:hAnsi="Times New Roman" w:cs="Times New Roman"/>
          <w:kern w:val="0"/>
          <w:sz w:val="24"/>
          <w:lang w:val="ro-RO" w:eastAsia="en-US" w:bidi="ar-SA"/>
        </w:rPr>
      </w:pPr>
    </w:p>
    <w:p w:rsidR="004009BD" w:rsidRDefault="004009BD" w:rsidP="00C20986">
      <w:pPr>
        <w:widowControl/>
        <w:suppressAutoHyphens w:val="0"/>
        <w:ind w:left="28"/>
        <w:rPr>
          <w:rFonts w:ascii="Times New Roman" w:eastAsia="Times New Roman" w:hAnsi="Times New Roman" w:cs="Times New Roman"/>
          <w:kern w:val="0"/>
          <w:sz w:val="24"/>
          <w:lang w:val="ro-RO" w:eastAsia="en-US" w:bidi="ar-SA"/>
        </w:rPr>
      </w:pPr>
    </w:p>
    <w:p w:rsidR="00C20986" w:rsidRPr="00C20986" w:rsidRDefault="00C20986" w:rsidP="00C20986">
      <w:pPr>
        <w:widowControl/>
        <w:suppressAutoHyphens w:val="0"/>
        <w:ind w:left="28"/>
        <w:rPr>
          <w:rFonts w:ascii="Times New Roman" w:eastAsia="Times New Roman" w:hAnsi="Times New Roman" w:cs="Times New Roman"/>
          <w:kern w:val="0"/>
          <w:sz w:val="24"/>
          <w:lang w:val="ro-RO" w:eastAsia="en-US" w:bidi="ar-SA"/>
        </w:rPr>
      </w:pPr>
    </w:p>
    <w:p w:rsidR="00C20986" w:rsidRPr="00C20986" w:rsidRDefault="00C20986" w:rsidP="00C20986">
      <w:pPr>
        <w:widowControl/>
        <w:suppressAutoHyphens w:val="0"/>
        <w:rPr>
          <w:rFonts w:ascii="Times New Roman" w:eastAsia="Times New Roman" w:hAnsi="Times New Roman" w:cs="Times New Roman"/>
          <w:kern w:val="0"/>
          <w:sz w:val="24"/>
          <w:lang w:val="ro-RO" w:eastAsia="en-US" w:bidi="ar-SA"/>
        </w:rPr>
      </w:pPr>
    </w:p>
    <w:p w:rsidR="00C20986" w:rsidRPr="00C20986" w:rsidRDefault="00C20986" w:rsidP="00C20986">
      <w:pPr>
        <w:widowControl/>
        <w:suppressAutoHyphens w:val="0"/>
        <w:ind w:left="28"/>
        <w:rPr>
          <w:rFonts w:ascii="Times New Roman" w:eastAsia="Times New Roman" w:hAnsi="Times New Roman" w:cs="Times New Roman"/>
          <w:kern w:val="0"/>
          <w:sz w:val="24"/>
          <w:lang w:val="ro-RO" w:eastAsia="en-US" w:bidi="ar-SA"/>
        </w:rPr>
      </w:pPr>
    </w:p>
    <w:p w:rsidR="00C20986" w:rsidRPr="00C20986" w:rsidRDefault="00C20986" w:rsidP="00C20986">
      <w:pPr>
        <w:widowControl/>
        <w:shd w:val="clear" w:color="auto" w:fill="FFFFFF"/>
        <w:suppressAutoHyphens w:val="0"/>
        <w:ind w:firstLine="993"/>
        <w:rPr>
          <w:rFonts w:ascii="Times New Roman" w:eastAsia="Times New Roman" w:hAnsi="Times New Roman" w:cs="Times New Roman"/>
          <w:spacing w:val="-1"/>
          <w:kern w:val="0"/>
          <w:sz w:val="24"/>
          <w:lang w:val="ro-RO" w:eastAsia="en-US" w:bidi="ar-SA"/>
        </w:rPr>
      </w:pPr>
      <w:r w:rsidRPr="00C20986">
        <w:rPr>
          <w:rFonts w:ascii="Times New Roman" w:eastAsia="Times New Roman" w:hAnsi="Times New Roman" w:cs="Times New Roman"/>
          <w:spacing w:val="-1"/>
          <w:kern w:val="0"/>
          <w:sz w:val="24"/>
          <w:lang w:val="ro-RO" w:eastAsia="en-US" w:bidi="ar-SA"/>
        </w:rPr>
        <w:t>Data completării,</w:t>
      </w:r>
      <w:r w:rsidRPr="00C20986">
        <w:rPr>
          <w:rFonts w:ascii="Times New Roman" w:eastAsia="Times New Roman" w:hAnsi="Times New Roman" w:cs="Times New Roman"/>
          <w:spacing w:val="-1"/>
          <w:kern w:val="0"/>
          <w:sz w:val="24"/>
          <w:lang w:val="ro-RO" w:eastAsia="en-US" w:bidi="ar-SA"/>
        </w:rPr>
        <w:tab/>
      </w:r>
      <w:r w:rsidRPr="00C20986">
        <w:rPr>
          <w:rFonts w:ascii="Times New Roman" w:eastAsia="Times New Roman" w:hAnsi="Times New Roman" w:cs="Times New Roman"/>
          <w:spacing w:val="-1"/>
          <w:kern w:val="0"/>
          <w:sz w:val="24"/>
          <w:lang w:val="ro-RO" w:eastAsia="en-US" w:bidi="ar-SA"/>
        </w:rPr>
        <w:tab/>
      </w:r>
      <w:r w:rsidRPr="00C20986">
        <w:rPr>
          <w:rFonts w:ascii="Times New Roman" w:eastAsia="Times New Roman" w:hAnsi="Times New Roman" w:cs="Times New Roman"/>
          <w:spacing w:val="-1"/>
          <w:kern w:val="0"/>
          <w:sz w:val="24"/>
          <w:lang w:val="ro-RO" w:eastAsia="en-US" w:bidi="ar-SA"/>
        </w:rPr>
        <w:tab/>
      </w:r>
      <w:r w:rsidRPr="00C20986">
        <w:rPr>
          <w:rFonts w:ascii="Times New Roman" w:eastAsia="Times New Roman" w:hAnsi="Times New Roman" w:cs="Times New Roman"/>
          <w:spacing w:val="-1"/>
          <w:kern w:val="0"/>
          <w:sz w:val="24"/>
          <w:lang w:val="ro-RO" w:eastAsia="en-US" w:bidi="ar-SA"/>
        </w:rPr>
        <w:tab/>
      </w:r>
      <w:r w:rsidRPr="00C20986">
        <w:rPr>
          <w:rFonts w:ascii="Times New Roman" w:eastAsia="Times New Roman" w:hAnsi="Times New Roman" w:cs="Times New Roman"/>
          <w:spacing w:val="-1"/>
          <w:kern w:val="0"/>
          <w:sz w:val="24"/>
          <w:lang w:val="ro-RO" w:eastAsia="en-US" w:bidi="ar-SA"/>
        </w:rPr>
        <w:tab/>
      </w:r>
      <w:r w:rsidRPr="00C20986">
        <w:rPr>
          <w:rFonts w:ascii="Times New Roman" w:eastAsia="Times New Roman" w:hAnsi="Times New Roman" w:cs="Times New Roman"/>
          <w:spacing w:val="-1"/>
          <w:kern w:val="0"/>
          <w:sz w:val="24"/>
          <w:lang w:val="ro-RO" w:eastAsia="en-US" w:bidi="ar-SA"/>
        </w:rPr>
        <w:tab/>
        <w:t>Terţ susţinător,</w:t>
      </w:r>
    </w:p>
    <w:p w:rsidR="00C20986" w:rsidRPr="00C20986" w:rsidRDefault="00C20986" w:rsidP="00C20986">
      <w:pPr>
        <w:widowControl/>
        <w:shd w:val="clear" w:color="auto" w:fill="FFFFFF"/>
        <w:suppressAutoHyphens w:val="0"/>
        <w:ind w:firstLine="993"/>
        <w:rPr>
          <w:rFonts w:ascii="Times New Roman" w:eastAsia="Times New Roman" w:hAnsi="Times New Roman" w:cs="Times New Roman"/>
          <w:spacing w:val="-1"/>
          <w:kern w:val="0"/>
          <w:sz w:val="24"/>
          <w:lang w:val="ro-RO" w:eastAsia="en-US" w:bidi="ar-SA"/>
        </w:rPr>
      </w:pPr>
      <w:r w:rsidRPr="00C20986">
        <w:rPr>
          <w:rFonts w:ascii="Times New Roman" w:eastAsia="Times New Roman" w:hAnsi="Times New Roman" w:cs="Times New Roman"/>
          <w:spacing w:val="-1"/>
          <w:kern w:val="0"/>
          <w:sz w:val="24"/>
          <w:lang w:val="ro-RO" w:eastAsia="en-US" w:bidi="ar-SA"/>
        </w:rPr>
        <w:t>………………..</w:t>
      </w:r>
      <w:r w:rsidRPr="00C20986">
        <w:rPr>
          <w:rFonts w:ascii="Times New Roman" w:eastAsia="Times New Roman" w:hAnsi="Times New Roman" w:cs="Times New Roman"/>
          <w:spacing w:val="-1"/>
          <w:kern w:val="0"/>
          <w:sz w:val="24"/>
          <w:lang w:val="ro-RO" w:eastAsia="en-US" w:bidi="ar-SA"/>
        </w:rPr>
        <w:tab/>
      </w:r>
      <w:r w:rsidRPr="00C20986">
        <w:rPr>
          <w:rFonts w:ascii="Times New Roman" w:eastAsia="Times New Roman" w:hAnsi="Times New Roman" w:cs="Times New Roman"/>
          <w:spacing w:val="-1"/>
          <w:kern w:val="0"/>
          <w:sz w:val="24"/>
          <w:lang w:val="ro-RO" w:eastAsia="en-US" w:bidi="ar-SA"/>
        </w:rPr>
        <w:tab/>
      </w:r>
      <w:r w:rsidRPr="00C20986">
        <w:rPr>
          <w:rFonts w:ascii="Times New Roman" w:eastAsia="Times New Roman" w:hAnsi="Times New Roman" w:cs="Times New Roman"/>
          <w:spacing w:val="-1"/>
          <w:kern w:val="0"/>
          <w:sz w:val="24"/>
          <w:lang w:val="ro-RO" w:eastAsia="en-US" w:bidi="ar-SA"/>
        </w:rPr>
        <w:tab/>
      </w:r>
      <w:r w:rsidRPr="00C20986">
        <w:rPr>
          <w:rFonts w:ascii="Times New Roman" w:eastAsia="Times New Roman" w:hAnsi="Times New Roman" w:cs="Times New Roman"/>
          <w:spacing w:val="-1"/>
          <w:kern w:val="0"/>
          <w:sz w:val="24"/>
          <w:lang w:val="ro-RO" w:eastAsia="en-US" w:bidi="ar-SA"/>
        </w:rPr>
        <w:tab/>
      </w:r>
      <w:r w:rsidRPr="00C20986">
        <w:rPr>
          <w:rFonts w:ascii="Times New Roman" w:eastAsia="Times New Roman" w:hAnsi="Times New Roman" w:cs="Times New Roman"/>
          <w:spacing w:val="-1"/>
          <w:kern w:val="0"/>
          <w:sz w:val="24"/>
          <w:lang w:val="ro-RO" w:eastAsia="en-US" w:bidi="ar-SA"/>
        </w:rPr>
        <w:tab/>
      </w:r>
      <w:r w:rsidRPr="00C20986">
        <w:rPr>
          <w:rFonts w:ascii="Times New Roman" w:eastAsia="Times New Roman" w:hAnsi="Times New Roman" w:cs="Times New Roman"/>
          <w:spacing w:val="-1"/>
          <w:kern w:val="0"/>
          <w:sz w:val="24"/>
          <w:lang w:val="ro-RO" w:eastAsia="en-US" w:bidi="ar-SA"/>
        </w:rPr>
        <w:tab/>
        <w:t>……………….</w:t>
      </w:r>
    </w:p>
    <w:p w:rsidR="00C20986" w:rsidRPr="00C20986" w:rsidRDefault="00C20986" w:rsidP="00C20986">
      <w:pPr>
        <w:widowControl/>
        <w:shd w:val="clear" w:color="auto" w:fill="FFFFFF"/>
        <w:suppressAutoHyphens w:val="0"/>
        <w:ind w:left="5760" w:firstLine="720"/>
        <w:rPr>
          <w:rFonts w:ascii="Times New Roman" w:eastAsia="Times New Roman" w:hAnsi="Times New Roman" w:cs="Times New Roman"/>
          <w:i/>
          <w:spacing w:val="-1"/>
          <w:kern w:val="0"/>
          <w:sz w:val="24"/>
          <w:lang w:val="ro-RO" w:eastAsia="en-US" w:bidi="ar-SA"/>
        </w:rPr>
      </w:pPr>
      <w:r w:rsidRPr="00C20986">
        <w:rPr>
          <w:rFonts w:ascii="Times New Roman" w:eastAsia="Times New Roman" w:hAnsi="Times New Roman" w:cs="Times New Roman"/>
          <w:i/>
          <w:spacing w:val="-1"/>
          <w:kern w:val="0"/>
          <w:sz w:val="24"/>
          <w:lang w:val="ro-RO" w:eastAsia="en-US" w:bidi="ar-SA"/>
        </w:rPr>
        <w:t>(semnătură autorizată)</w:t>
      </w:r>
    </w:p>
    <w:p w:rsidR="00C20986" w:rsidRDefault="00C20986"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280DAB" w:rsidRPr="00C20986" w:rsidRDefault="00280DAB" w:rsidP="00C20986">
      <w:pPr>
        <w:widowControl/>
        <w:suppressAutoHyphens w:val="0"/>
        <w:ind w:left="28"/>
        <w:rPr>
          <w:rFonts w:ascii="Times New Roman" w:eastAsia="Times New Roman" w:hAnsi="Times New Roman" w:cs="Times New Roman"/>
          <w:kern w:val="0"/>
          <w:sz w:val="24"/>
          <w:lang w:val="ro-RO" w:eastAsia="en-US" w:bidi="ar-SA"/>
        </w:rPr>
      </w:pPr>
    </w:p>
    <w:p w:rsidR="004009BD" w:rsidRPr="00C20986" w:rsidRDefault="004009BD" w:rsidP="004009BD">
      <w:pPr>
        <w:widowControl/>
        <w:suppressAutoHyphens w:val="0"/>
        <w:ind w:left="28"/>
        <w:rPr>
          <w:rFonts w:ascii="Times New Roman" w:eastAsia="Times New Roman" w:hAnsi="Times New Roman" w:cs="Times New Roman"/>
          <w:kern w:val="0"/>
          <w:sz w:val="24"/>
          <w:lang w:val="ro-RO" w:eastAsia="en-US" w:bidi="ar-SA"/>
        </w:rPr>
      </w:pPr>
    </w:p>
    <w:p w:rsidR="004009BD" w:rsidRPr="00667844" w:rsidRDefault="004009BD" w:rsidP="004009BD">
      <w:pPr>
        <w:widowControl/>
        <w:suppressAutoHyphens w:val="0"/>
        <w:rPr>
          <w:rFonts w:ascii="Times New Roman" w:eastAsia="Times New Roman" w:hAnsi="Times New Roman" w:cs="Times New Roman"/>
          <w:b/>
          <w:kern w:val="0"/>
          <w:sz w:val="20"/>
          <w:szCs w:val="20"/>
          <w:lang w:val="ro-RO" w:eastAsia="en-US" w:bidi="ar-SA"/>
        </w:rPr>
      </w:pPr>
      <w:r w:rsidRPr="00667844">
        <w:rPr>
          <w:rFonts w:ascii="Times New Roman" w:eastAsia="Times New Roman" w:hAnsi="Times New Roman" w:cs="Times New Roman"/>
          <w:b/>
          <w:kern w:val="0"/>
          <w:sz w:val="20"/>
          <w:szCs w:val="20"/>
          <w:lang w:val="ro-RO" w:eastAsia="en-US" w:bidi="ar-SA"/>
        </w:rPr>
        <w:t xml:space="preserve">Notă: </w:t>
      </w:r>
      <w:r w:rsidRPr="00667844">
        <w:rPr>
          <w:rFonts w:ascii="Times New Roman" w:eastAsia="Times New Roman" w:hAnsi="Times New Roman" w:cs="Times New Roman"/>
          <w:kern w:val="0"/>
          <w:sz w:val="20"/>
          <w:szCs w:val="20"/>
          <w:lang w:val="ro-RO" w:eastAsia="en-US" w:bidi="ar-SA"/>
        </w:rPr>
        <w:t>Indiferent dacă există un singur sau mai mulţi susţinători, cerinţa privind experienţa similară va fi îndeplinită în întregime de către o singură persoană, respectiv un singur terţ susţinător.</w:t>
      </w:r>
    </w:p>
    <w:p w:rsidR="00F37E48" w:rsidRDefault="00F37E48" w:rsidP="00F37E48">
      <w:pPr>
        <w:pStyle w:val="StyleFormularItalic"/>
        <w:pageBreakBefore/>
        <w:ind w:left="7371"/>
        <w:jc w:val="left"/>
        <w:rPr>
          <w:rFonts w:ascii="Times New Roman" w:hAnsi="Times New Roman" w:cs="Times New Roman"/>
        </w:rPr>
      </w:pPr>
      <w:bookmarkStart w:id="10" w:name="__RefHeading__81_424471158"/>
      <w:bookmarkEnd w:id="10"/>
      <w:r>
        <w:rPr>
          <w:rFonts w:ascii="Times New Roman" w:hAnsi="Times New Roman" w:cs="Times New Roman"/>
        </w:rPr>
        <w:lastRenderedPageBreak/>
        <w:t xml:space="preserve">Formular nr. </w:t>
      </w:r>
      <w:r w:rsidR="007A084A">
        <w:rPr>
          <w:rFonts w:ascii="Times New Roman" w:hAnsi="Times New Roman" w:cs="Times New Roman"/>
        </w:rPr>
        <w:t>9</w:t>
      </w:r>
    </w:p>
    <w:tbl>
      <w:tblPr>
        <w:tblW w:w="0" w:type="auto"/>
        <w:tblInd w:w="2" w:type="dxa"/>
        <w:tblLayout w:type="fixed"/>
        <w:tblCellMar>
          <w:left w:w="0" w:type="dxa"/>
          <w:right w:w="0" w:type="dxa"/>
        </w:tblCellMar>
        <w:tblLook w:val="0000"/>
      </w:tblPr>
      <w:tblGrid>
        <w:gridCol w:w="3081"/>
        <w:gridCol w:w="6548"/>
      </w:tblGrid>
      <w:tr w:rsidR="00F37E48" w:rsidTr="00C62B49">
        <w:tc>
          <w:tcPr>
            <w:tcW w:w="3081" w:type="dxa"/>
            <w:shd w:val="clear" w:color="auto" w:fill="auto"/>
          </w:tcPr>
          <w:p w:rsidR="00F37E48" w:rsidRDefault="00F37E48" w:rsidP="00C62B49">
            <w:pPr>
              <w:snapToGrid w:val="0"/>
              <w:jc w:val="center"/>
              <w:rPr>
                <w:rFonts w:ascii="Times New Roman" w:hAnsi="Times New Roman" w:cs="Times New Roman"/>
                <w:szCs w:val="22"/>
                <w:lang w:val="ro-RO"/>
              </w:rPr>
            </w:pPr>
          </w:p>
        </w:tc>
        <w:tc>
          <w:tcPr>
            <w:tcW w:w="6548" w:type="dxa"/>
            <w:shd w:val="clear" w:color="auto" w:fill="auto"/>
          </w:tcPr>
          <w:p w:rsidR="00F37E48" w:rsidRDefault="00F37E48" w:rsidP="00C62B49">
            <w:pPr>
              <w:snapToGrid w:val="0"/>
              <w:jc w:val="center"/>
              <w:rPr>
                <w:rFonts w:ascii="Times New Roman" w:hAnsi="Times New Roman" w:cs="Times New Roman"/>
                <w:szCs w:val="22"/>
                <w:lang w:val="ro-RO"/>
              </w:rPr>
            </w:pPr>
          </w:p>
        </w:tc>
      </w:tr>
    </w:tbl>
    <w:p w:rsidR="00F37E48" w:rsidRDefault="00F37E48" w:rsidP="00F37E48">
      <w:pPr>
        <w:pStyle w:val="Heading1"/>
        <w:widowControl/>
        <w:numPr>
          <w:ilvl w:val="0"/>
          <w:numId w:val="0"/>
        </w:numPr>
        <w:spacing w:before="0" w:after="0"/>
        <w:jc w:val="center"/>
      </w:pPr>
    </w:p>
    <w:p w:rsidR="00F37E48" w:rsidRDefault="00F37E48" w:rsidP="00F37E48">
      <w:pPr>
        <w:pStyle w:val="Heading1"/>
        <w:widowControl/>
        <w:numPr>
          <w:ilvl w:val="0"/>
          <w:numId w:val="0"/>
        </w:numPr>
        <w:spacing w:before="0" w:after="0"/>
        <w:jc w:val="center"/>
        <w:rPr>
          <w:rFonts w:ascii="Times New Roman" w:hAnsi="Times New Roman" w:cs="Times New Roman"/>
          <w:sz w:val="22"/>
          <w:szCs w:val="22"/>
          <w:lang w:val="ro-RO"/>
        </w:rPr>
      </w:pPr>
      <w:bookmarkStart w:id="11" w:name="__RefHeading__63_424471158"/>
      <w:bookmarkEnd w:id="11"/>
      <w:r>
        <w:rPr>
          <w:rFonts w:ascii="Times New Roman" w:hAnsi="Times New Roman" w:cs="Times New Roman"/>
          <w:sz w:val="22"/>
          <w:szCs w:val="22"/>
          <w:lang w:val="ro-RO"/>
        </w:rPr>
        <w:t>Scrisoare de înaintare a ofertei</w:t>
      </w:r>
    </w:p>
    <w:p w:rsidR="00F37E48" w:rsidRDefault="00F37E48" w:rsidP="00F37E48">
      <w:pPr>
        <w:pStyle w:val="BodyText"/>
        <w:rPr>
          <w:rFonts w:ascii="Times New Roman" w:hAnsi="Times New Roman" w:cs="Times New Roman"/>
          <w:szCs w:val="22"/>
          <w:lang w:val="ro-RO"/>
        </w:rPr>
      </w:pPr>
    </w:p>
    <w:p w:rsidR="00F37E48" w:rsidRDefault="00F37E48" w:rsidP="00F37E48">
      <w:pPr>
        <w:jc w:val="center"/>
        <w:rPr>
          <w:rFonts w:ascii="Times New Roman" w:hAnsi="Times New Roman" w:cs="Times New Roman"/>
          <w:i/>
          <w:iCs/>
          <w:szCs w:val="22"/>
          <w:lang w:val="ro-RO"/>
        </w:rPr>
      </w:pPr>
      <w:r>
        <w:rPr>
          <w:rFonts w:ascii="Times New Roman" w:hAnsi="Times New Roman" w:cs="Times New Roman"/>
          <w:szCs w:val="22"/>
          <w:lang w:val="ro-RO"/>
        </w:rPr>
        <w:t>Către ..........................................................................................</w:t>
      </w:r>
      <w:r>
        <w:rPr>
          <w:rFonts w:ascii="Times New Roman" w:hAnsi="Times New Roman" w:cs="Times New Roman"/>
          <w:szCs w:val="22"/>
          <w:lang w:val="ro-RO"/>
        </w:rPr>
        <w:br/>
        <w:t xml:space="preserve">         (</w:t>
      </w:r>
      <w:r>
        <w:rPr>
          <w:rFonts w:ascii="Times New Roman" w:hAnsi="Times New Roman" w:cs="Times New Roman"/>
          <w:i/>
          <w:iCs/>
          <w:szCs w:val="22"/>
          <w:lang w:val="ro-RO"/>
        </w:rPr>
        <w:t>denumirea autorităţii contractante şi adresa completă)</w:t>
      </w:r>
    </w:p>
    <w:p w:rsidR="00F37E48" w:rsidRDefault="00F37E48" w:rsidP="00F37E48">
      <w:pPr>
        <w:jc w:val="center"/>
        <w:rPr>
          <w:rFonts w:ascii="Times New Roman" w:hAnsi="Times New Roman" w:cs="Times New Roman"/>
          <w:i/>
          <w:iCs/>
          <w:szCs w:val="22"/>
          <w:lang w:val="ro-RO"/>
        </w:rPr>
      </w:pPr>
    </w:p>
    <w:p w:rsidR="00F37E48" w:rsidRDefault="00F37E48" w:rsidP="00F37E48">
      <w:pPr>
        <w:spacing w:line="360" w:lineRule="auto"/>
        <w:ind w:firstLine="708"/>
        <w:rPr>
          <w:rFonts w:ascii="Times New Roman" w:hAnsi="Times New Roman" w:cs="Times New Roman"/>
          <w:szCs w:val="22"/>
          <w:lang w:val="ro-RO"/>
        </w:rPr>
      </w:pPr>
      <w:r>
        <w:rPr>
          <w:rFonts w:ascii="Times New Roman" w:hAnsi="Times New Roman" w:cs="Times New Roman"/>
          <w:szCs w:val="22"/>
          <w:lang w:val="ro-RO"/>
        </w:rPr>
        <w:t>Ca urmare a anunţului de participare publicat în SEAP nr ................. din......................... (</w:t>
      </w:r>
      <w:r>
        <w:rPr>
          <w:rFonts w:ascii="Times New Roman" w:hAnsi="Times New Roman" w:cs="Times New Roman"/>
          <w:i/>
          <w:iCs/>
          <w:szCs w:val="22"/>
          <w:lang w:val="ro-RO"/>
        </w:rPr>
        <w:t>ziua/luna/anul</w:t>
      </w:r>
      <w:r>
        <w:rPr>
          <w:rFonts w:ascii="Times New Roman" w:hAnsi="Times New Roman" w:cs="Times New Roman"/>
          <w:szCs w:val="22"/>
          <w:lang w:val="ro-RO"/>
        </w:rPr>
        <w:t>), privind aplicarea procedurii pentru atribuirea contractului....................................... …………………………………….(</w:t>
      </w:r>
      <w:r>
        <w:rPr>
          <w:rFonts w:ascii="Times New Roman" w:hAnsi="Times New Roman" w:cs="Times New Roman"/>
          <w:i/>
          <w:iCs/>
          <w:szCs w:val="22"/>
          <w:lang w:val="ro-RO"/>
        </w:rPr>
        <w:t>denumirea contractului de achiziţie publică</w:t>
      </w:r>
      <w:r>
        <w:rPr>
          <w:rFonts w:ascii="Times New Roman" w:hAnsi="Times New Roman" w:cs="Times New Roman"/>
          <w:szCs w:val="22"/>
          <w:lang w:val="ro-RO"/>
        </w:rPr>
        <w:t>), noi .................................................................. (</w:t>
      </w:r>
      <w:r>
        <w:rPr>
          <w:rFonts w:ascii="Times New Roman" w:hAnsi="Times New Roman" w:cs="Times New Roman"/>
          <w:i/>
          <w:iCs/>
          <w:szCs w:val="22"/>
          <w:lang w:val="ro-RO"/>
        </w:rPr>
        <w:t>denumirea/numele ofertantului</w:t>
      </w:r>
      <w:r>
        <w:rPr>
          <w:rFonts w:ascii="Times New Roman" w:hAnsi="Times New Roman" w:cs="Times New Roman"/>
          <w:szCs w:val="22"/>
          <w:lang w:val="ro-RO"/>
        </w:rPr>
        <w:t>) vă transmitem alăturat următoarele:</w:t>
      </w:r>
    </w:p>
    <w:p w:rsidR="00F37E48" w:rsidRDefault="00F37E48" w:rsidP="00F37E48">
      <w:pPr>
        <w:spacing w:line="360" w:lineRule="auto"/>
        <w:rPr>
          <w:rFonts w:ascii="Times New Roman" w:hAnsi="Times New Roman" w:cs="Times New Roman"/>
          <w:szCs w:val="22"/>
          <w:lang w:val="ro-RO"/>
        </w:rPr>
      </w:pPr>
      <w:r>
        <w:rPr>
          <w:rFonts w:ascii="Times New Roman" w:hAnsi="Times New Roman" w:cs="Times New Roman"/>
          <w:szCs w:val="22"/>
          <w:lang w:val="ro-RO"/>
        </w:rPr>
        <w:t>1.  Coletul sigilat şi marcat în mod vizibil, conţinând, un original şi un număr de ....... copii:</w:t>
      </w:r>
    </w:p>
    <w:p w:rsidR="00F37E48" w:rsidRDefault="00F37E48" w:rsidP="00F37E48">
      <w:pPr>
        <w:spacing w:line="360" w:lineRule="auto"/>
        <w:rPr>
          <w:rFonts w:ascii="Times New Roman" w:hAnsi="Times New Roman" w:cs="Times New Roman"/>
          <w:szCs w:val="22"/>
          <w:lang w:val="ro-RO"/>
        </w:rPr>
      </w:pPr>
      <w:r>
        <w:rPr>
          <w:rFonts w:ascii="Times New Roman" w:hAnsi="Times New Roman" w:cs="Times New Roman"/>
          <w:szCs w:val="22"/>
          <w:lang w:val="ro-RO"/>
        </w:rPr>
        <w:t>a) oferta;</w:t>
      </w:r>
    </w:p>
    <w:p w:rsidR="00F37E48" w:rsidRDefault="00F37E48" w:rsidP="00F37E48">
      <w:pPr>
        <w:spacing w:line="360" w:lineRule="auto"/>
        <w:rPr>
          <w:rFonts w:ascii="Times New Roman" w:hAnsi="Times New Roman" w:cs="Times New Roman"/>
          <w:szCs w:val="22"/>
          <w:lang w:val="ro-RO"/>
        </w:rPr>
      </w:pPr>
      <w:r>
        <w:rPr>
          <w:rFonts w:ascii="Times New Roman" w:hAnsi="Times New Roman" w:cs="Times New Roman"/>
          <w:szCs w:val="22"/>
          <w:lang w:val="ro-RO"/>
        </w:rPr>
        <w:t>b) documentele care însoţesc oferta.</w:t>
      </w:r>
    </w:p>
    <w:p w:rsidR="00F37E48" w:rsidRDefault="00F37E48" w:rsidP="00F37E48">
      <w:pPr>
        <w:spacing w:line="360" w:lineRule="auto"/>
        <w:rPr>
          <w:rFonts w:ascii="Times New Roman" w:hAnsi="Times New Roman" w:cs="Times New Roman"/>
          <w:szCs w:val="22"/>
          <w:lang w:val="ro-RO"/>
        </w:rPr>
      </w:pPr>
    </w:p>
    <w:p w:rsidR="00F37E48" w:rsidRDefault="00F37E48" w:rsidP="00F37E48">
      <w:pPr>
        <w:keepNext/>
        <w:ind w:left="425" w:hanging="425"/>
        <w:rPr>
          <w:rFonts w:ascii="Times New Roman" w:hAnsi="Times New Roman" w:cs="Times New Roman"/>
          <w:b/>
          <w:bCs/>
          <w:szCs w:val="22"/>
          <w:lang w:val="ro-RO"/>
        </w:rPr>
      </w:pPr>
      <w:r>
        <w:rPr>
          <w:rFonts w:ascii="Times New Roman" w:hAnsi="Times New Roman" w:cs="Times New Roman"/>
          <w:b/>
          <w:bCs/>
          <w:caps/>
          <w:szCs w:val="22"/>
          <w:lang w:val="ro-RO"/>
        </w:rPr>
        <w:t>2. P</w:t>
      </w:r>
      <w:r>
        <w:rPr>
          <w:rFonts w:ascii="Times New Roman" w:hAnsi="Times New Roman" w:cs="Times New Roman"/>
          <w:b/>
          <w:bCs/>
          <w:szCs w:val="22"/>
          <w:lang w:val="ro-RO"/>
        </w:rPr>
        <w:t>ersoana de contact (pentru această procedura)</w:t>
      </w:r>
    </w:p>
    <w:tbl>
      <w:tblPr>
        <w:tblW w:w="0" w:type="auto"/>
        <w:tblInd w:w="-158" w:type="dxa"/>
        <w:tblLayout w:type="fixed"/>
        <w:tblLook w:val="0000"/>
      </w:tblPr>
      <w:tblGrid>
        <w:gridCol w:w="1701"/>
        <w:gridCol w:w="7557"/>
      </w:tblGrid>
      <w:tr w:rsidR="00F37E48" w:rsidTr="00C62B49">
        <w:trPr>
          <w:trHeight w:val="575"/>
        </w:trPr>
        <w:tc>
          <w:tcPr>
            <w:tcW w:w="1701" w:type="dxa"/>
            <w:tcBorders>
              <w:top w:val="single" w:sz="4" w:space="0" w:color="000000"/>
              <w:left w:val="single" w:sz="4" w:space="0" w:color="000000"/>
              <w:bottom w:val="single" w:sz="4" w:space="0" w:color="000000"/>
            </w:tcBorders>
            <w:shd w:val="clear" w:color="auto" w:fill="F2F2F2"/>
            <w:vAlign w:val="center"/>
          </w:tcPr>
          <w:p w:rsidR="00F37E48" w:rsidRDefault="00F37E48" w:rsidP="00C62B49">
            <w:pPr>
              <w:snapToGrid w:val="0"/>
              <w:rPr>
                <w:rFonts w:ascii="Times New Roman" w:hAnsi="Times New Roman" w:cs="Times New Roman"/>
                <w:b/>
                <w:bCs/>
                <w:szCs w:val="22"/>
                <w:lang w:val="ro-RO"/>
              </w:rPr>
            </w:pPr>
            <w:r>
              <w:rPr>
                <w:rFonts w:ascii="Times New Roman" w:hAnsi="Times New Roman" w:cs="Times New Roman"/>
                <w:b/>
                <w:bCs/>
                <w:szCs w:val="22"/>
                <w:lang w:val="ro-RO"/>
              </w:rPr>
              <w:t>Nume</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37E48" w:rsidRDefault="00F37E48" w:rsidP="00C62B49">
            <w:pPr>
              <w:snapToGrid w:val="0"/>
              <w:rPr>
                <w:rFonts w:ascii="Times New Roman" w:hAnsi="Times New Roman" w:cs="Times New Roman"/>
                <w:szCs w:val="22"/>
                <w:lang w:val="ro-RO"/>
              </w:rPr>
            </w:pPr>
          </w:p>
        </w:tc>
      </w:tr>
      <w:tr w:rsidR="00F37E48" w:rsidTr="00C62B49">
        <w:trPr>
          <w:trHeight w:val="555"/>
        </w:trPr>
        <w:tc>
          <w:tcPr>
            <w:tcW w:w="1701" w:type="dxa"/>
            <w:tcBorders>
              <w:top w:val="single" w:sz="4" w:space="0" w:color="000000"/>
              <w:left w:val="single" w:sz="4" w:space="0" w:color="000000"/>
              <w:bottom w:val="single" w:sz="4" w:space="0" w:color="000000"/>
            </w:tcBorders>
            <w:shd w:val="clear" w:color="auto" w:fill="F2F2F2"/>
            <w:vAlign w:val="center"/>
          </w:tcPr>
          <w:p w:rsidR="00F37E48" w:rsidRDefault="00F37E48" w:rsidP="00C62B49">
            <w:pPr>
              <w:snapToGrid w:val="0"/>
              <w:rPr>
                <w:rFonts w:ascii="Times New Roman" w:hAnsi="Times New Roman" w:cs="Times New Roman"/>
                <w:b/>
                <w:bCs/>
                <w:szCs w:val="22"/>
                <w:lang w:val="ro-RO"/>
              </w:rPr>
            </w:pPr>
            <w:r>
              <w:rPr>
                <w:rFonts w:ascii="Times New Roman" w:hAnsi="Times New Roman" w:cs="Times New Roman"/>
                <w:b/>
                <w:bCs/>
                <w:szCs w:val="22"/>
                <w:lang w:val="ro-RO"/>
              </w:rPr>
              <w:t>Adresă</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37E48" w:rsidRDefault="00F37E48" w:rsidP="00C62B49">
            <w:pPr>
              <w:snapToGrid w:val="0"/>
              <w:rPr>
                <w:rFonts w:ascii="Times New Roman" w:hAnsi="Times New Roman" w:cs="Times New Roman"/>
                <w:szCs w:val="22"/>
                <w:lang w:val="ro-RO"/>
              </w:rPr>
            </w:pPr>
          </w:p>
        </w:tc>
      </w:tr>
      <w:tr w:rsidR="00F37E48" w:rsidTr="00C62B49">
        <w:tc>
          <w:tcPr>
            <w:tcW w:w="1701" w:type="dxa"/>
            <w:tcBorders>
              <w:top w:val="single" w:sz="4" w:space="0" w:color="000000"/>
              <w:left w:val="single" w:sz="4" w:space="0" w:color="000000"/>
              <w:bottom w:val="single" w:sz="4" w:space="0" w:color="000000"/>
            </w:tcBorders>
            <w:shd w:val="clear" w:color="auto" w:fill="F2F2F2"/>
            <w:vAlign w:val="center"/>
          </w:tcPr>
          <w:p w:rsidR="00F37E48" w:rsidRDefault="00F37E48" w:rsidP="00C62B49">
            <w:pPr>
              <w:snapToGrid w:val="0"/>
              <w:spacing w:before="120" w:after="120"/>
              <w:rPr>
                <w:rFonts w:ascii="Times New Roman" w:hAnsi="Times New Roman" w:cs="Times New Roman"/>
                <w:b/>
                <w:bCs/>
                <w:szCs w:val="22"/>
                <w:lang w:val="ro-RO"/>
              </w:rPr>
            </w:pPr>
            <w:r>
              <w:rPr>
                <w:rFonts w:ascii="Times New Roman" w:hAnsi="Times New Roman" w:cs="Times New Roman"/>
                <w:b/>
                <w:bCs/>
                <w:szCs w:val="22"/>
                <w:lang w:val="ro-RO"/>
              </w:rPr>
              <w:t>Telefon</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37E48" w:rsidRDefault="00F37E48" w:rsidP="00C62B49">
            <w:pPr>
              <w:snapToGrid w:val="0"/>
              <w:rPr>
                <w:rFonts w:ascii="Times New Roman" w:hAnsi="Times New Roman" w:cs="Times New Roman"/>
                <w:szCs w:val="22"/>
                <w:lang w:val="ro-RO"/>
              </w:rPr>
            </w:pPr>
          </w:p>
        </w:tc>
      </w:tr>
      <w:tr w:rsidR="00F37E48" w:rsidTr="00C62B49">
        <w:tc>
          <w:tcPr>
            <w:tcW w:w="1701" w:type="dxa"/>
            <w:tcBorders>
              <w:top w:val="single" w:sz="4" w:space="0" w:color="000000"/>
              <w:left w:val="single" w:sz="4" w:space="0" w:color="000000"/>
              <w:bottom w:val="single" w:sz="4" w:space="0" w:color="000000"/>
            </w:tcBorders>
            <w:shd w:val="clear" w:color="auto" w:fill="F2F2F2"/>
            <w:vAlign w:val="center"/>
          </w:tcPr>
          <w:p w:rsidR="00F37E48" w:rsidRDefault="00F37E48" w:rsidP="00C62B49">
            <w:pPr>
              <w:snapToGrid w:val="0"/>
              <w:spacing w:before="120" w:after="120"/>
              <w:rPr>
                <w:rFonts w:ascii="Times New Roman" w:hAnsi="Times New Roman" w:cs="Times New Roman"/>
                <w:b/>
                <w:bCs/>
                <w:szCs w:val="22"/>
                <w:lang w:val="ro-RO"/>
              </w:rPr>
            </w:pPr>
            <w:r>
              <w:rPr>
                <w:rFonts w:ascii="Times New Roman" w:hAnsi="Times New Roman" w:cs="Times New Roman"/>
                <w:b/>
                <w:bCs/>
                <w:szCs w:val="22"/>
                <w:lang w:val="ro-RO"/>
              </w:rPr>
              <w:t>Fax</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37E48" w:rsidRDefault="00F37E48" w:rsidP="00C62B49">
            <w:pPr>
              <w:snapToGrid w:val="0"/>
              <w:rPr>
                <w:rFonts w:ascii="Times New Roman" w:hAnsi="Times New Roman" w:cs="Times New Roman"/>
                <w:szCs w:val="22"/>
                <w:lang w:val="ro-RO"/>
              </w:rPr>
            </w:pPr>
          </w:p>
        </w:tc>
      </w:tr>
      <w:tr w:rsidR="00F37E48" w:rsidTr="00C62B49">
        <w:trPr>
          <w:trHeight w:val="420"/>
        </w:trPr>
        <w:tc>
          <w:tcPr>
            <w:tcW w:w="1701" w:type="dxa"/>
            <w:tcBorders>
              <w:top w:val="single" w:sz="4" w:space="0" w:color="000000"/>
              <w:left w:val="single" w:sz="4" w:space="0" w:color="000000"/>
              <w:bottom w:val="single" w:sz="4" w:space="0" w:color="000000"/>
            </w:tcBorders>
            <w:shd w:val="clear" w:color="auto" w:fill="F2F2F2"/>
            <w:vAlign w:val="center"/>
          </w:tcPr>
          <w:p w:rsidR="00F37E48" w:rsidRDefault="00F37E48" w:rsidP="00C62B49">
            <w:pPr>
              <w:snapToGrid w:val="0"/>
              <w:rPr>
                <w:rFonts w:ascii="Times New Roman" w:hAnsi="Times New Roman" w:cs="Times New Roman"/>
                <w:b/>
                <w:bCs/>
                <w:szCs w:val="22"/>
                <w:lang w:val="ro-RO"/>
              </w:rPr>
            </w:pPr>
            <w:r>
              <w:rPr>
                <w:rFonts w:ascii="Times New Roman" w:hAnsi="Times New Roman" w:cs="Times New Roman"/>
                <w:b/>
                <w:bCs/>
                <w:szCs w:val="22"/>
                <w:lang w:val="ro-RO"/>
              </w:rPr>
              <w:t>E-mail</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37E48" w:rsidRDefault="00F37E48" w:rsidP="00C62B49">
            <w:pPr>
              <w:snapToGrid w:val="0"/>
              <w:rPr>
                <w:rFonts w:ascii="Times New Roman" w:hAnsi="Times New Roman" w:cs="Times New Roman"/>
                <w:szCs w:val="22"/>
                <w:lang w:val="ro-RO"/>
              </w:rPr>
            </w:pPr>
          </w:p>
        </w:tc>
      </w:tr>
    </w:tbl>
    <w:p w:rsidR="00F37E48" w:rsidRDefault="00F37E48" w:rsidP="00F37E48">
      <w:pPr>
        <w:spacing w:line="360" w:lineRule="auto"/>
      </w:pPr>
    </w:p>
    <w:p w:rsidR="00F37E48" w:rsidRDefault="00F37E48" w:rsidP="00F37E48">
      <w:pPr>
        <w:spacing w:line="360" w:lineRule="auto"/>
        <w:rPr>
          <w:rFonts w:ascii="Times New Roman" w:hAnsi="Times New Roman" w:cs="Times New Roman"/>
          <w:szCs w:val="22"/>
          <w:lang w:val="ro-RO"/>
        </w:rPr>
      </w:pPr>
      <w:r>
        <w:rPr>
          <w:rFonts w:ascii="Times New Roman" w:hAnsi="Times New Roman" w:cs="Times New Roman"/>
          <w:szCs w:val="22"/>
          <w:lang w:val="ro-RO"/>
        </w:rPr>
        <w:t xml:space="preserve">   Avem speranţa că oferta noastră este corespunzătoare şi va satisface cerinţele.</w:t>
      </w:r>
    </w:p>
    <w:p w:rsidR="00F37E48" w:rsidRDefault="00F37E48" w:rsidP="00F37E48">
      <w:pPr>
        <w:spacing w:line="360" w:lineRule="auto"/>
        <w:rPr>
          <w:rFonts w:ascii="Times New Roman" w:hAnsi="Times New Roman" w:cs="Times New Roman"/>
          <w:szCs w:val="22"/>
          <w:lang w:val="ro-RO"/>
        </w:rPr>
      </w:pPr>
      <w:r>
        <w:rPr>
          <w:rFonts w:ascii="Times New Roman" w:hAnsi="Times New Roman" w:cs="Times New Roman"/>
          <w:szCs w:val="22"/>
          <w:lang w:val="ro-RO"/>
        </w:rPr>
        <w:t xml:space="preserve">Data completării ................................ </w:t>
      </w:r>
    </w:p>
    <w:p w:rsidR="00F37E48" w:rsidRDefault="00F37E48" w:rsidP="00F37E48">
      <w:pPr>
        <w:jc w:val="center"/>
        <w:rPr>
          <w:rFonts w:ascii="Times New Roman" w:hAnsi="Times New Roman" w:cs="Times New Roman"/>
          <w:szCs w:val="22"/>
          <w:lang w:val="ro-RO"/>
        </w:rPr>
      </w:pPr>
      <w:r>
        <w:rPr>
          <w:rFonts w:ascii="Times New Roman" w:hAnsi="Times New Roman" w:cs="Times New Roman"/>
          <w:szCs w:val="22"/>
          <w:lang w:val="ro-RO"/>
        </w:rPr>
        <w:t>Cu stimă,</w:t>
      </w:r>
    </w:p>
    <w:p w:rsidR="00F37E48" w:rsidRDefault="00F37E48" w:rsidP="00F37E48">
      <w:pPr>
        <w:jc w:val="center"/>
        <w:rPr>
          <w:rFonts w:ascii="Times New Roman" w:hAnsi="Times New Roman" w:cs="Times New Roman"/>
          <w:szCs w:val="22"/>
          <w:lang w:val="ro-RO"/>
        </w:rPr>
      </w:pPr>
      <w:r>
        <w:rPr>
          <w:rFonts w:ascii="Times New Roman" w:hAnsi="Times New Roman" w:cs="Times New Roman"/>
          <w:szCs w:val="22"/>
          <w:lang w:val="ro-RO"/>
        </w:rPr>
        <w:br/>
        <w:t>Operator economic,</w:t>
      </w:r>
      <w:r>
        <w:rPr>
          <w:rFonts w:ascii="Times New Roman" w:hAnsi="Times New Roman" w:cs="Times New Roman"/>
          <w:szCs w:val="22"/>
          <w:lang w:val="ro-RO"/>
        </w:rPr>
        <w:br/>
        <w:t>..............................................</w:t>
      </w:r>
      <w:r>
        <w:rPr>
          <w:rFonts w:ascii="Times New Roman" w:hAnsi="Times New Roman" w:cs="Times New Roman"/>
          <w:szCs w:val="22"/>
          <w:lang w:val="ro-RO"/>
        </w:rPr>
        <w:br/>
        <w:t>(</w:t>
      </w:r>
      <w:r>
        <w:rPr>
          <w:rFonts w:ascii="Times New Roman" w:hAnsi="Times New Roman" w:cs="Times New Roman"/>
          <w:i/>
          <w:iCs/>
          <w:szCs w:val="22"/>
          <w:lang w:val="ro-RO"/>
        </w:rPr>
        <w:t>semnătura autorizata</w:t>
      </w:r>
      <w:r>
        <w:rPr>
          <w:rFonts w:ascii="Times New Roman" w:hAnsi="Times New Roman" w:cs="Times New Roman"/>
          <w:szCs w:val="22"/>
          <w:lang w:val="ro-RO"/>
        </w:rPr>
        <w:t xml:space="preserve"> şi </w:t>
      </w:r>
      <w:r>
        <w:rPr>
          <w:rFonts w:ascii="Times New Roman" w:hAnsi="Times New Roman" w:cs="Times New Roman"/>
          <w:i/>
          <w:iCs/>
          <w:szCs w:val="22"/>
          <w:lang w:val="ro-RO"/>
        </w:rPr>
        <w:t>stampila</w:t>
      </w:r>
      <w:r>
        <w:rPr>
          <w:rFonts w:ascii="Times New Roman" w:hAnsi="Times New Roman" w:cs="Times New Roman"/>
          <w:szCs w:val="22"/>
          <w:lang w:val="ro-RO"/>
        </w:rPr>
        <w:t>)</w:t>
      </w:r>
    </w:p>
    <w:p w:rsidR="00F37E48" w:rsidRDefault="00F37E48" w:rsidP="00F37E48">
      <w:pPr>
        <w:pageBreakBefore/>
        <w:spacing w:after="120"/>
        <w:jc w:val="right"/>
        <w:rPr>
          <w:rFonts w:ascii="Times New Roman" w:hAnsi="Times New Roman" w:cs="Times New Roman"/>
          <w:b/>
          <w:iCs/>
          <w:szCs w:val="22"/>
          <w:lang w:val="ro-RO"/>
        </w:rPr>
      </w:pPr>
      <w:r>
        <w:rPr>
          <w:rFonts w:ascii="Times New Roman" w:hAnsi="Times New Roman" w:cs="Times New Roman"/>
          <w:b/>
          <w:iCs/>
          <w:szCs w:val="22"/>
          <w:lang w:val="ro-RO"/>
        </w:rPr>
        <w:lastRenderedPageBreak/>
        <w:t>Formular nr. 1</w:t>
      </w:r>
      <w:r w:rsidR="007A084A">
        <w:rPr>
          <w:rFonts w:ascii="Times New Roman" w:hAnsi="Times New Roman" w:cs="Times New Roman"/>
          <w:b/>
          <w:iCs/>
          <w:szCs w:val="22"/>
          <w:lang w:val="ro-RO"/>
        </w:rPr>
        <w:t>0</w:t>
      </w:r>
    </w:p>
    <w:p w:rsidR="00F37E48" w:rsidRDefault="00F37E48" w:rsidP="00F37E48">
      <w:pPr>
        <w:pStyle w:val="Heading1"/>
        <w:widowControl/>
        <w:numPr>
          <w:ilvl w:val="0"/>
          <w:numId w:val="0"/>
        </w:numPr>
        <w:spacing w:before="0" w:after="0"/>
        <w:jc w:val="center"/>
        <w:rPr>
          <w:rFonts w:ascii="Times New Roman" w:hAnsi="Times New Roman" w:cs="Times New Roman"/>
          <w:sz w:val="22"/>
          <w:szCs w:val="22"/>
          <w:lang w:val="ro-RO"/>
        </w:rPr>
      </w:pPr>
      <w:bookmarkStart w:id="12" w:name="__RefHeading__65_424471158"/>
      <w:bookmarkEnd w:id="12"/>
      <w:r>
        <w:rPr>
          <w:rFonts w:ascii="Times New Roman" w:hAnsi="Times New Roman" w:cs="Times New Roman"/>
          <w:sz w:val="22"/>
          <w:szCs w:val="22"/>
          <w:lang w:val="ro-RO"/>
        </w:rPr>
        <w:t>Împuternicire</w:t>
      </w:r>
    </w:p>
    <w:p w:rsidR="00F37E48" w:rsidRDefault="00F37E48" w:rsidP="00F37E48">
      <w:pPr>
        <w:pStyle w:val="BodyText"/>
        <w:rPr>
          <w:rFonts w:ascii="Times New Roman" w:hAnsi="Times New Roman" w:cs="Times New Roman"/>
          <w:szCs w:val="22"/>
          <w:lang w:val="ro-RO"/>
        </w:rPr>
      </w:pPr>
    </w:p>
    <w:p w:rsidR="00F37E48" w:rsidRDefault="00F37E48" w:rsidP="00F37E48">
      <w:pPr>
        <w:rPr>
          <w:rFonts w:ascii="Times New Roman" w:eastAsia="TTE23DB998t00" w:hAnsi="Times New Roman" w:cs="Times New Roman"/>
          <w:szCs w:val="22"/>
          <w:lang w:val="ro-RO"/>
        </w:rPr>
      </w:pPr>
      <w:r>
        <w:rPr>
          <w:rFonts w:ascii="Times New Roman" w:eastAsia="TTE23DB998t00" w:hAnsi="Times New Roman" w:cs="Times New Roman"/>
          <w:szCs w:val="22"/>
          <w:lang w:val="ro-RO"/>
        </w:rPr>
        <w:t>Subscrisa …………………………………………………………………. (</w:t>
      </w:r>
      <w:r>
        <w:rPr>
          <w:rFonts w:ascii="Times New Roman" w:eastAsia="TTE23DB998t00" w:hAnsi="Times New Roman" w:cs="Times New Roman"/>
          <w:i/>
          <w:szCs w:val="22"/>
          <w:lang w:val="ro-RO"/>
        </w:rPr>
        <w:t>nume/denumire</w:t>
      </w:r>
      <w:r>
        <w:rPr>
          <w:rFonts w:ascii="Times New Roman" w:eastAsia="TTE23DB998t00" w:hAnsi="Times New Roman" w:cs="Times New Roman"/>
          <w:szCs w:val="22"/>
          <w:lang w:val="ro-RO"/>
        </w:rPr>
        <w:t>), cu sediul în ……………………………..(</w:t>
      </w:r>
      <w:r>
        <w:rPr>
          <w:rFonts w:ascii="Times New Roman" w:eastAsia="TTE23DB998t00" w:hAnsi="Times New Roman" w:cs="Times New Roman"/>
          <w:i/>
          <w:szCs w:val="22"/>
          <w:lang w:val="ro-RO"/>
        </w:rPr>
        <w:t>adresa operatorului economic</w:t>
      </w:r>
      <w:r>
        <w:rPr>
          <w:rFonts w:ascii="Times New Roman" w:eastAsia="TTE23DB998t00" w:hAnsi="Times New Roman" w:cs="Times New Roman"/>
          <w:szCs w:val="22"/>
          <w:lang w:val="ro-RO"/>
        </w:rPr>
        <w:t xml:space="preserve">),  înmatriculata la Registrul Comerţului sub nr.…, CIF ………, atribut fiscal …….....,reprezentată prin………………………, în calitate de ………………………………., împuternicim prin prezenta pe Dl/Dna………………….……, domiciliat în ……………………………………………, identificat cu B.I./C.I. seria ……, nr. ………, CNP …………………………., eliberat de ……............................., la data de …………, având funcţia de ………………………………………………, să ne reprezinte la procedura de atribuire </w:t>
      </w:r>
      <w:r>
        <w:rPr>
          <w:rFonts w:ascii="Times New Roman" w:hAnsi="Times New Roman" w:cs="Times New Roman"/>
          <w:szCs w:val="22"/>
          <w:lang w:val="ro-RO"/>
        </w:rPr>
        <w:t xml:space="preserve"> </w:t>
      </w:r>
      <w:r>
        <w:rPr>
          <w:rFonts w:ascii="Times New Roman" w:hAnsi="Times New Roman" w:cs="Times New Roman"/>
          <w:b/>
          <w:szCs w:val="22"/>
          <w:lang w:val="ro-RO"/>
        </w:rPr>
        <w:t>….........................</w:t>
      </w:r>
      <w:r>
        <w:rPr>
          <w:rFonts w:ascii="Times New Roman" w:hAnsi="Times New Roman" w:cs="Times New Roman"/>
          <w:szCs w:val="22"/>
          <w:lang w:val="ro-RO"/>
        </w:rPr>
        <w:t>(</w:t>
      </w:r>
      <w:r>
        <w:rPr>
          <w:rFonts w:ascii="Times New Roman" w:hAnsi="Times New Roman" w:cs="Times New Roman"/>
          <w:i/>
          <w:szCs w:val="22"/>
          <w:lang w:val="ro-RO"/>
        </w:rPr>
        <w:t>se va completa cu denumirea obiectivului</w:t>
      </w:r>
      <w:r>
        <w:rPr>
          <w:rFonts w:ascii="Times New Roman" w:hAnsi="Times New Roman" w:cs="Times New Roman"/>
          <w:szCs w:val="22"/>
          <w:lang w:val="ro-RO"/>
        </w:rPr>
        <w:t xml:space="preserve">), </w:t>
      </w:r>
      <w:r>
        <w:rPr>
          <w:rFonts w:ascii="Times New Roman" w:eastAsia="TTE23DB998t00" w:hAnsi="Times New Roman" w:cs="Times New Roman"/>
          <w:szCs w:val="22"/>
          <w:lang w:val="ro-RO"/>
        </w:rPr>
        <w:t>organizată de</w:t>
      </w:r>
      <w:r>
        <w:rPr>
          <w:rFonts w:ascii="Times New Roman" w:hAnsi="Times New Roman" w:cs="Times New Roman"/>
          <w:szCs w:val="22"/>
          <w:lang w:val="ro-RO"/>
        </w:rPr>
        <w:t>...................în</w:t>
      </w:r>
      <w:r>
        <w:rPr>
          <w:rFonts w:ascii="Times New Roman" w:eastAsia="TTE23DB998t00" w:hAnsi="Times New Roman" w:cs="Times New Roman"/>
          <w:szCs w:val="22"/>
          <w:lang w:val="ro-RO"/>
        </w:rPr>
        <w:t xml:space="preserve"> scopul atribuirii contractului.</w:t>
      </w:r>
    </w:p>
    <w:p w:rsidR="00F37E48" w:rsidRDefault="00F37E48" w:rsidP="00F37E48">
      <w:pPr>
        <w:autoSpaceDE w:val="0"/>
        <w:spacing w:after="60"/>
        <w:ind w:firstLine="708"/>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 xml:space="preserve">    </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 xml:space="preserve">           În îndeplinirea mandatului său, împuternicitul va avea următoarele drepturi şi obligaţii:</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1. Să semneze toate actele şi documentele care emană de la subscrisa în legătură cu participarea la prezenta procedură;</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2. Să participe în numele subscrisei la procedură şi să semneze toate documentele rezultate pe parcursul şi/sau în urma desfăşurării procedurii.</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3. Să răspundă solicitărilor de clarificare formulate de către comisia de evaluare în timpul desfăşurării procedurii.</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4. Să depună în numele subscrisei contestaţiile cu privire la procedură.</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Prin prezenta, împuternicitul nostru este pe deplin autorizat să angajeze răspunderea subscrisei cu privire la toate actele şi faptele ce decurg din participarea la procedură.</w:t>
      </w:r>
    </w:p>
    <w:p w:rsidR="00F37E48" w:rsidRDefault="00F37E48" w:rsidP="00F37E48">
      <w:pPr>
        <w:pStyle w:val="DefaultText"/>
        <w:jc w:val="both"/>
        <w:rPr>
          <w:sz w:val="22"/>
          <w:szCs w:val="22"/>
        </w:rPr>
      </w:pPr>
      <w:r>
        <w:rPr>
          <w:sz w:val="22"/>
          <w:szCs w:val="22"/>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rsidR="00F37E48" w:rsidRDefault="00F37E48" w:rsidP="00F37E48">
      <w:pPr>
        <w:autoSpaceDE w:val="0"/>
        <w:spacing w:after="60"/>
        <w:jc w:val="both"/>
        <w:rPr>
          <w:rFonts w:ascii="Times New Roman" w:eastAsia="TTE23E2F20t00" w:hAnsi="Times New Roman" w:cs="Times New Roman"/>
          <w:szCs w:val="22"/>
          <w:lang w:val="ro-RO"/>
        </w:rPr>
      </w:pPr>
    </w:p>
    <w:p w:rsidR="00F37E48" w:rsidRDefault="00F37E48" w:rsidP="00F37E48">
      <w:pPr>
        <w:autoSpaceDE w:val="0"/>
        <w:spacing w:after="60"/>
        <w:rPr>
          <w:rFonts w:ascii="Times New Roman" w:eastAsia="TTE23E2F20t00" w:hAnsi="Times New Roman" w:cs="Times New Roman"/>
          <w:szCs w:val="22"/>
          <w:lang w:val="ro-RO"/>
        </w:rPr>
      </w:pPr>
      <w:r>
        <w:rPr>
          <w:rFonts w:ascii="Times New Roman" w:eastAsia="TTE23E2F20t00" w:hAnsi="Times New Roman" w:cs="Times New Roman"/>
          <w:szCs w:val="22"/>
          <w:lang w:val="ro-RO"/>
        </w:rPr>
        <w:t>Denumirea mandantului</w:t>
      </w:r>
    </w:p>
    <w:p w:rsidR="00F37E48" w:rsidRDefault="00F37E48" w:rsidP="00F37E48">
      <w:pPr>
        <w:autoSpaceDE w:val="0"/>
        <w:spacing w:after="60"/>
        <w:rPr>
          <w:rFonts w:ascii="Times New Roman" w:eastAsia="TTE23DB998t00" w:hAnsi="Times New Roman" w:cs="Times New Roman"/>
          <w:szCs w:val="22"/>
          <w:lang w:val="ro-RO"/>
        </w:rPr>
      </w:pPr>
      <w:r>
        <w:rPr>
          <w:rFonts w:ascii="Times New Roman" w:eastAsia="TTE23DB998t00" w:hAnsi="Times New Roman" w:cs="Times New Roman"/>
          <w:szCs w:val="22"/>
          <w:lang w:val="ro-RO"/>
        </w:rPr>
        <w:t>S.C. ………………………………</w:t>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p>
    <w:p w:rsidR="00F37E48" w:rsidRDefault="00F37E48" w:rsidP="00F37E48">
      <w:pPr>
        <w:autoSpaceDE w:val="0"/>
        <w:spacing w:after="60"/>
        <w:rPr>
          <w:rFonts w:ascii="Times New Roman" w:eastAsia="SimSun" w:hAnsi="Times New Roman" w:cs="Times New Roman"/>
          <w:szCs w:val="22"/>
          <w:lang w:val="ro-RO"/>
        </w:rPr>
      </w:pPr>
      <w:r>
        <w:rPr>
          <w:rFonts w:ascii="Times New Roman" w:eastAsia="TTE23DB998t00" w:hAnsi="Times New Roman" w:cs="Times New Roman"/>
          <w:szCs w:val="22"/>
          <w:lang w:val="ro-RO"/>
        </w:rPr>
        <w:t>reprezentată legal prin</w:t>
      </w:r>
      <w:r>
        <w:rPr>
          <w:rFonts w:ascii="Times New Roman" w:eastAsia="TTE23E2F20t00" w:hAnsi="Times New Roman" w:cs="Times New Roman"/>
          <w:szCs w:val="22"/>
          <w:lang w:val="ro-RO"/>
        </w:rPr>
        <w:t xml:space="preserve">  </w:t>
      </w:r>
      <w:r>
        <w:rPr>
          <w:rFonts w:ascii="Times New Roman" w:eastAsia="TTE23DB998t00" w:hAnsi="Times New Roman" w:cs="Times New Roman"/>
          <w:szCs w:val="22"/>
          <w:lang w:val="ro-RO"/>
        </w:rPr>
        <w:t>_____________________</w:t>
      </w:r>
      <w:r>
        <w:rPr>
          <w:rFonts w:ascii="Times New Roman" w:eastAsia="SimSun" w:hAnsi="Times New Roman" w:cs="Times New Roman"/>
          <w:szCs w:val="22"/>
          <w:lang w:val="ro-RO"/>
        </w:rPr>
        <w:t>(Nume, prenume, funcţie)</w:t>
      </w:r>
    </w:p>
    <w:p w:rsidR="00F37E48" w:rsidRDefault="00F37E48" w:rsidP="00F37E48">
      <w:pPr>
        <w:autoSpaceDE w:val="0"/>
        <w:spacing w:after="60"/>
        <w:rPr>
          <w:rFonts w:ascii="Times New Roman" w:eastAsia="TTE23DB998t00" w:hAnsi="Times New Roman" w:cs="Times New Roman"/>
          <w:szCs w:val="22"/>
          <w:lang w:val="ro-RO"/>
        </w:rPr>
      </w:pPr>
    </w:p>
    <w:p w:rsidR="00F37E48" w:rsidRDefault="00F37E48" w:rsidP="00F37E48">
      <w:pPr>
        <w:rPr>
          <w:rFonts w:ascii="Times New Roman" w:eastAsia="SimSun" w:hAnsi="Times New Roman" w:cs="Times New Roman"/>
          <w:szCs w:val="22"/>
          <w:lang w:val="ro-RO"/>
        </w:rPr>
      </w:pP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SimSun" w:hAnsi="Times New Roman" w:cs="Times New Roman"/>
          <w:szCs w:val="22"/>
          <w:lang w:val="ro-RO"/>
        </w:rPr>
        <w:t xml:space="preserve">                                                                         (</w:t>
      </w:r>
      <w:r>
        <w:rPr>
          <w:rFonts w:ascii="Times New Roman" w:eastAsia="SimSun" w:hAnsi="Times New Roman" w:cs="Times New Roman"/>
          <w:i/>
          <w:szCs w:val="22"/>
          <w:lang w:val="ro-RO"/>
        </w:rPr>
        <w:t>Specimenul de semnătura  al</w:t>
      </w:r>
      <w:r>
        <w:rPr>
          <w:rFonts w:ascii="Times New Roman" w:eastAsia="TTE23DB998t00" w:hAnsi="Times New Roman" w:cs="Times New Roman"/>
          <w:i/>
          <w:szCs w:val="22"/>
          <w:lang w:val="ro-RO"/>
        </w:rPr>
        <w:t xml:space="preserve">  persoanei împuternicite</w:t>
      </w:r>
      <w:r>
        <w:rPr>
          <w:rFonts w:ascii="Times New Roman" w:eastAsia="TTE23DB998t00" w:hAnsi="Times New Roman" w:cs="Times New Roman"/>
          <w:szCs w:val="22"/>
          <w:lang w:val="ro-RO"/>
        </w:rPr>
        <w:t xml:space="preserve">)                  </w:t>
      </w:r>
      <w:r>
        <w:rPr>
          <w:rFonts w:ascii="Times New Roman" w:eastAsia="SimSun" w:hAnsi="Times New Roman" w:cs="Times New Roman"/>
          <w:szCs w:val="22"/>
          <w:lang w:val="ro-RO"/>
        </w:rPr>
        <w:t>(</w:t>
      </w:r>
      <w:r>
        <w:rPr>
          <w:rFonts w:ascii="Times New Roman" w:eastAsia="SimSun" w:hAnsi="Times New Roman" w:cs="Times New Roman"/>
          <w:i/>
          <w:szCs w:val="22"/>
          <w:lang w:val="ro-RO"/>
        </w:rPr>
        <w:t>Semnătura autorizată şi stampila</w:t>
      </w:r>
      <w:r>
        <w:rPr>
          <w:rFonts w:ascii="Times New Roman" w:eastAsia="SimSun" w:hAnsi="Times New Roman" w:cs="Times New Roman"/>
          <w:szCs w:val="22"/>
          <w:lang w:val="ro-RO"/>
        </w:rPr>
        <w:t>)</w:t>
      </w:r>
    </w:p>
    <w:p w:rsidR="00F37E48" w:rsidRDefault="00F37E48" w:rsidP="00F37E48">
      <w:pPr>
        <w:autoSpaceDE w:val="0"/>
        <w:spacing w:after="60"/>
        <w:rPr>
          <w:rFonts w:ascii="Times New Roman" w:eastAsia="TTE23DB998t00" w:hAnsi="Times New Roman" w:cs="Times New Roman"/>
          <w:szCs w:val="22"/>
          <w:lang w:val="ro-RO"/>
        </w:rPr>
      </w:pPr>
      <w:r>
        <w:rPr>
          <w:rFonts w:ascii="Times New Roman" w:eastAsia="TTE23DB998t00" w:hAnsi="Times New Roman" w:cs="Times New Roman"/>
          <w:szCs w:val="22"/>
          <w:lang w:val="ro-RO"/>
        </w:rPr>
        <w:t>..............................................</w:t>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t xml:space="preserve">........................................ </w:t>
      </w:r>
    </w:p>
    <w:p w:rsidR="00F37E48" w:rsidRDefault="00F37E48" w:rsidP="00F37E48">
      <w:pPr>
        <w:autoSpaceDE w:val="0"/>
        <w:spacing w:after="60"/>
        <w:rPr>
          <w:rFonts w:ascii="Times New Roman" w:eastAsia="TTE23DB998t00" w:hAnsi="Times New Roman" w:cs="Times New Roman"/>
          <w:szCs w:val="22"/>
          <w:lang w:val="ro-RO"/>
        </w:rPr>
      </w:pPr>
      <w:r>
        <w:rPr>
          <w:rFonts w:ascii="Times New Roman" w:eastAsia="TTE23DB998t00" w:hAnsi="Times New Roman" w:cs="Times New Roman"/>
          <w:szCs w:val="22"/>
          <w:lang w:val="ro-RO"/>
        </w:rPr>
        <w:t xml:space="preserve">                                                          </w:t>
      </w:r>
    </w:p>
    <w:p w:rsidR="00EB259F" w:rsidRDefault="00F37E48" w:rsidP="00871527">
      <w:pPr>
        <w:autoSpaceDE w:val="0"/>
        <w:spacing w:after="60"/>
        <w:jc w:val="both"/>
        <w:rPr>
          <w:rFonts w:ascii="Times New Roman" w:eastAsia="SimSun" w:hAnsi="Times New Roman" w:cs="Times New Roman"/>
          <w:b/>
          <w:i/>
          <w:szCs w:val="22"/>
          <w:lang w:val="ro-RO"/>
        </w:rPr>
      </w:pPr>
      <w:r>
        <w:rPr>
          <w:rFonts w:ascii="Times New Roman" w:eastAsia="SimSun" w:hAnsi="Times New Roman" w:cs="Times New Roman"/>
          <w:b/>
          <w:i/>
          <w:szCs w:val="22"/>
          <w:lang w:val="ro-RO"/>
        </w:rPr>
        <w:t>Notă: Împuternicirea va fi însoţita de o copie după actul de identitate al persoanei împuternicite (buletin de identitate, carte de identitate, paşaport).</w:t>
      </w:r>
    </w:p>
    <w:p w:rsidR="00871527" w:rsidRPr="004121B9" w:rsidRDefault="00871527" w:rsidP="00871527">
      <w:pPr>
        <w:autoSpaceDE w:val="0"/>
        <w:spacing w:after="60"/>
        <w:jc w:val="both"/>
        <w:rPr>
          <w:rFonts w:ascii="Times New Roman" w:hAnsi="Times New Roman" w:cs="Times New Roman"/>
          <w:lang w:val="it-IT"/>
        </w:rPr>
      </w:pPr>
    </w:p>
    <w:p w:rsidR="004457FD" w:rsidRPr="004121B9" w:rsidRDefault="004457FD" w:rsidP="00871527">
      <w:pPr>
        <w:autoSpaceDE w:val="0"/>
        <w:spacing w:after="60"/>
        <w:jc w:val="both"/>
        <w:rPr>
          <w:rFonts w:ascii="Times New Roman" w:hAnsi="Times New Roman" w:cs="Times New Roman"/>
          <w:lang w:val="it-IT"/>
        </w:rPr>
      </w:pPr>
    </w:p>
    <w:p w:rsidR="007A084A" w:rsidRPr="004121B9" w:rsidRDefault="007A084A" w:rsidP="00871527">
      <w:pPr>
        <w:autoSpaceDE w:val="0"/>
        <w:spacing w:after="60"/>
        <w:jc w:val="both"/>
        <w:rPr>
          <w:rFonts w:ascii="Times New Roman" w:hAnsi="Times New Roman" w:cs="Times New Roman"/>
          <w:lang w:val="it-IT"/>
        </w:rPr>
      </w:pPr>
    </w:p>
    <w:p w:rsidR="007A084A" w:rsidRPr="004121B9" w:rsidRDefault="007A084A" w:rsidP="00871527">
      <w:pPr>
        <w:autoSpaceDE w:val="0"/>
        <w:spacing w:after="60"/>
        <w:jc w:val="both"/>
        <w:rPr>
          <w:rFonts w:ascii="Times New Roman" w:hAnsi="Times New Roman" w:cs="Times New Roman"/>
          <w:lang w:val="it-IT"/>
        </w:rPr>
      </w:pPr>
    </w:p>
    <w:p w:rsidR="007A084A" w:rsidRPr="004121B9" w:rsidRDefault="007A084A" w:rsidP="00871527">
      <w:pPr>
        <w:autoSpaceDE w:val="0"/>
        <w:spacing w:after="60"/>
        <w:jc w:val="both"/>
        <w:rPr>
          <w:rFonts w:ascii="Times New Roman" w:hAnsi="Times New Roman" w:cs="Times New Roman"/>
          <w:lang w:val="it-IT"/>
        </w:rPr>
      </w:pPr>
    </w:p>
    <w:p w:rsidR="007A084A" w:rsidRPr="004121B9" w:rsidRDefault="007A084A" w:rsidP="00871527">
      <w:pPr>
        <w:autoSpaceDE w:val="0"/>
        <w:spacing w:after="60"/>
        <w:jc w:val="both"/>
        <w:rPr>
          <w:rFonts w:ascii="Times New Roman" w:hAnsi="Times New Roman" w:cs="Times New Roman"/>
          <w:lang w:val="it-IT"/>
        </w:rPr>
      </w:pPr>
    </w:p>
    <w:p w:rsidR="007A084A" w:rsidRPr="004121B9" w:rsidRDefault="007A084A" w:rsidP="00871527">
      <w:pPr>
        <w:autoSpaceDE w:val="0"/>
        <w:spacing w:after="60"/>
        <w:jc w:val="both"/>
        <w:rPr>
          <w:rFonts w:ascii="Times New Roman" w:hAnsi="Times New Roman" w:cs="Times New Roman"/>
          <w:lang w:val="it-IT"/>
        </w:rPr>
      </w:pPr>
    </w:p>
    <w:p w:rsidR="007A084A" w:rsidRPr="004121B9" w:rsidRDefault="007A084A" w:rsidP="00871527">
      <w:pPr>
        <w:autoSpaceDE w:val="0"/>
        <w:spacing w:after="60"/>
        <w:jc w:val="both"/>
        <w:rPr>
          <w:rFonts w:ascii="Times New Roman" w:hAnsi="Times New Roman" w:cs="Times New Roman"/>
          <w:lang w:val="it-IT"/>
        </w:rPr>
      </w:pPr>
    </w:p>
    <w:p w:rsidR="007A084A" w:rsidRDefault="007A084A" w:rsidP="007A084A">
      <w:pPr>
        <w:pageBreakBefore/>
        <w:spacing w:after="120"/>
        <w:ind w:left="7371"/>
        <w:rPr>
          <w:rFonts w:ascii="Times New Roman" w:hAnsi="Times New Roman" w:cs="Times New Roman"/>
          <w:b/>
          <w:iCs/>
          <w:szCs w:val="22"/>
          <w:lang w:val="ro-RO"/>
        </w:rPr>
      </w:pPr>
      <w:r>
        <w:rPr>
          <w:rFonts w:ascii="Times New Roman" w:hAnsi="Times New Roman" w:cs="Times New Roman"/>
          <w:b/>
          <w:iCs/>
          <w:szCs w:val="22"/>
          <w:lang w:val="ro-RO"/>
        </w:rPr>
        <w:lastRenderedPageBreak/>
        <w:t>Formular nr. 11</w:t>
      </w:r>
    </w:p>
    <w:p w:rsidR="007A084A" w:rsidRPr="007A084A" w:rsidRDefault="007A084A" w:rsidP="007A084A">
      <w:pPr>
        <w:widowControl/>
        <w:suppressAutoHyphens w:val="0"/>
        <w:jc w:val="both"/>
        <w:rPr>
          <w:rFonts w:ascii="Times New Roman" w:eastAsia="Times New Roman" w:hAnsi="Times New Roman" w:cs="Times New Roman"/>
          <w:kern w:val="0"/>
          <w:sz w:val="24"/>
          <w:lang w:val="ro-RO" w:eastAsia="en-US" w:bidi="ar-SA"/>
        </w:rPr>
      </w:pPr>
      <w:r w:rsidRPr="007A084A">
        <w:rPr>
          <w:rFonts w:ascii="Times New Roman" w:eastAsia="Times New Roman" w:hAnsi="Times New Roman" w:cs="Times New Roman"/>
          <w:kern w:val="0"/>
          <w:sz w:val="24"/>
          <w:lang w:val="ro-RO" w:eastAsia="en-US" w:bidi="ar-SA"/>
        </w:rPr>
        <w:t xml:space="preserve"> .........................................</w:t>
      </w:r>
    </w:p>
    <w:p w:rsidR="007A084A" w:rsidRPr="007A084A" w:rsidRDefault="007A084A" w:rsidP="007A084A">
      <w:pPr>
        <w:widowControl/>
        <w:suppressAutoHyphens w:val="0"/>
        <w:jc w:val="both"/>
        <w:rPr>
          <w:rFonts w:ascii="Times New Roman" w:eastAsia="Times New Roman" w:hAnsi="Times New Roman" w:cs="Times New Roman"/>
          <w:i/>
          <w:kern w:val="0"/>
          <w:sz w:val="24"/>
          <w:lang w:val="ro-RO" w:eastAsia="en-US" w:bidi="ar-SA"/>
        </w:rPr>
      </w:pPr>
      <w:r w:rsidRPr="007A084A">
        <w:rPr>
          <w:rFonts w:ascii="Times New Roman" w:eastAsia="Times New Roman" w:hAnsi="Times New Roman" w:cs="Times New Roman"/>
          <w:kern w:val="0"/>
          <w:sz w:val="24"/>
          <w:lang w:val="ro-RO" w:eastAsia="en-US" w:bidi="ar-SA"/>
        </w:rPr>
        <w:t xml:space="preserve"> </w:t>
      </w:r>
      <w:r w:rsidRPr="007A084A">
        <w:rPr>
          <w:rFonts w:ascii="Times New Roman" w:eastAsia="Times New Roman" w:hAnsi="Times New Roman" w:cs="Times New Roman"/>
          <w:i/>
          <w:kern w:val="0"/>
          <w:sz w:val="24"/>
          <w:lang w:val="ro-RO" w:eastAsia="en-US" w:bidi="ar-SA"/>
        </w:rPr>
        <w:t>(denumire/oferte ofertant)</w:t>
      </w:r>
    </w:p>
    <w:p w:rsidR="007A084A" w:rsidRPr="007A084A" w:rsidRDefault="007A084A" w:rsidP="007A084A">
      <w:pPr>
        <w:widowControl/>
        <w:suppressAutoHyphens w:val="0"/>
        <w:jc w:val="center"/>
        <w:rPr>
          <w:rFonts w:ascii="Times New Roman" w:eastAsia="Times New Roman" w:hAnsi="Times New Roman" w:cs="Times New Roman"/>
          <w:b/>
          <w:kern w:val="0"/>
          <w:sz w:val="24"/>
          <w:lang w:val="ro-RO" w:eastAsia="en-US" w:bidi="ar-SA"/>
        </w:rPr>
      </w:pPr>
      <w:r w:rsidRPr="007A084A">
        <w:rPr>
          <w:rFonts w:ascii="Times New Roman" w:eastAsia="Times New Roman" w:hAnsi="Times New Roman" w:cs="Times New Roman"/>
          <w:b/>
          <w:kern w:val="0"/>
          <w:sz w:val="24"/>
          <w:lang w:val="ro-RO" w:eastAsia="en-US" w:bidi="ar-SA"/>
        </w:rPr>
        <w:t>OFERTĂ</w:t>
      </w:r>
    </w:p>
    <w:p w:rsidR="007A084A" w:rsidRPr="007A084A" w:rsidRDefault="007A084A" w:rsidP="007A084A">
      <w:pPr>
        <w:widowControl/>
        <w:suppressAutoHyphens w:val="0"/>
        <w:ind w:firstLine="720"/>
        <w:jc w:val="both"/>
        <w:rPr>
          <w:rFonts w:ascii="Times New Roman" w:eastAsia="Times New Roman" w:hAnsi="Times New Roman" w:cs="Times New Roman"/>
          <w:kern w:val="0"/>
          <w:sz w:val="24"/>
          <w:lang w:val="ro-RO" w:eastAsia="en-US" w:bidi="ar-SA"/>
        </w:rPr>
      </w:pPr>
      <w:r w:rsidRPr="007A084A">
        <w:rPr>
          <w:rFonts w:ascii="Times New Roman" w:eastAsia="Times New Roman" w:hAnsi="Times New Roman" w:cs="Times New Roman"/>
          <w:kern w:val="0"/>
          <w:sz w:val="24"/>
          <w:lang w:val="ro-RO" w:eastAsia="en-US" w:bidi="ar-SA"/>
        </w:rPr>
        <w:t>Către ....................................................................................................</w:t>
      </w:r>
    </w:p>
    <w:p w:rsidR="007A084A" w:rsidRPr="007A084A" w:rsidRDefault="007A084A" w:rsidP="007A084A">
      <w:pPr>
        <w:widowControl/>
        <w:suppressAutoHyphens w:val="0"/>
        <w:ind w:left="720" w:firstLine="720"/>
        <w:jc w:val="both"/>
        <w:rPr>
          <w:rFonts w:ascii="Times New Roman" w:eastAsia="Times New Roman" w:hAnsi="Times New Roman" w:cs="Times New Roman"/>
          <w:kern w:val="0"/>
          <w:sz w:val="24"/>
          <w:lang w:val="ro-RO" w:eastAsia="en-US" w:bidi="ar-SA"/>
        </w:rPr>
      </w:pPr>
      <w:r w:rsidRPr="007A084A">
        <w:rPr>
          <w:rFonts w:ascii="Times New Roman" w:eastAsia="Times New Roman" w:hAnsi="Times New Roman" w:cs="Times New Roman"/>
          <w:i/>
          <w:kern w:val="0"/>
          <w:sz w:val="24"/>
          <w:lang w:val="ro-RO" w:eastAsia="en-US" w:bidi="ar-SA"/>
        </w:rPr>
        <w:t xml:space="preserve">     </w:t>
      </w:r>
      <w:r w:rsidRPr="007A084A">
        <w:rPr>
          <w:rFonts w:ascii="Times New Roman" w:eastAsia="Times New Roman" w:hAnsi="Times New Roman" w:cs="Times New Roman"/>
          <w:kern w:val="0"/>
          <w:sz w:val="24"/>
          <w:lang w:val="ro-RO" w:eastAsia="en-US" w:bidi="ar-SA"/>
        </w:rPr>
        <w:t>(denumirea autorităţii contractante şi adresa completă)</w:t>
      </w:r>
    </w:p>
    <w:p w:rsidR="007A084A" w:rsidRPr="007A084A" w:rsidRDefault="007A084A" w:rsidP="007A084A">
      <w:pPr>
        <w:widowControl/>
        <w:suppressAutoHyphens w:val="0"/>
        <w:jc w:val="both"/>
        <w:rPr>
          <w:rFonts w:ascii="Times New Roman" w:eastAsia="Times New Roman" w:hAnsi="Times New Roman" w:cs="Times New Roman"/>
          <w:kern w:val="0"/>
          <w:sz w:val="24"/>
          <w:lang w:val="ro-RO" w:eastAsia="en-US" w:bidi="ar-SA"/>
        </w:rPr>
      </w:pPr>
    </w:p>
    <w:p w:rsidR="007A084A" w:rsidRPr="007A084A" w:rsidRDefault="007A084A" w:rsidP="007A084A">
      <w:pPr>
        <w:widowControl/>
        <w:suppressAutoHyphens w:val="0"/>
        <w:ind w:firstLine="720"/>
        <w:jc w:val="both"/>
        <w:rPr>
          <w:rFonts w:ascii="Times New Roman" w:eastAsia="Times New Roman" w:hAnsi="Times New Roman" w:cs="Times New Roman"/>
          <w:kern w:val="0"/>
          <w:sz w:val="24"/>
          <w:lang w:val="ro-RO" w:eastAsia="en-US" w:bidi="ar-SA"/>
        </w:rPr>
      </w:pPr>
    </w:p>
    <w:p w:rsidR="007A084A" w:rsidRPr="007A084A" w:rsidRDefault="007A084A" w:rsidP="007A084A">
      <w:pPr>
        <w:widowControl/>
        <w:suppressAutoHyphens w:val="0"/>
        <w:jc w:val="both"/>
        <w:rPr>
          <w:rFonts w:ascii="Times New Roman" w:eastAsia="Times New Roman" w:hAnsi="Times New Roman" w:cs="Times New Roman"/>
          <w:kern w:val="0"/>
          <w:sz w:val="24"/>
          <w:lang w:val="ro-RO" w:eastAsia="en-US" w:bidi="ar-SA"/>
        </w:rPr>
      </w:pPr>
      <w:r w:rsidRPr="007A084A">
        <w:rPr>
          <w:rFonts w:ascii="Times New Roman" w:eastAsia="Times New Roman" w:hAnsi="Times New Roman" w:cs="Times New Roman"/>
          <w:kern w:val="0"/>
          <w:sz w:val="24"/>
          <w:lang w:val="ro-RO" w:eastAsia="en-US" w:bidi="ar-SA"/>
        </w:rPr>
        <w:t>1. Examinând documentaţia de atribuire, subsemnaţii, reprezentanţi ai ofertantului  ............................................... (denumirea/numele ofertantului) ne oferim ca, în conformitate cu prevederile şi cerinţele cuprinse în documentaţia mai sus menţionată, să executăm ...............................................</w:t>
      </w:r>
      <w:r w:rsidRPr="007A084A">
        <w:rPr>
          <w:rFonts w:ascii="Times New Roman" w:eastAsia="Times New Roman" w:hAnsi="Times New Roman" w:cs="Times New Roman"/>
          <w:i/>
          <w:kern w:val="0"/>
          <w:sz w:val="24"/>
          <w:lang w:val="ro-RO" w:eastAsia="en-US" w:bidi="ar-SA"/>
        </w:rPr>
        <w:t xml:space="preserve"> </w:t>
      </w:r>
      <w:r w:rsidRPr="007A084A">
        <w:rPr>
          <w:rFonts w:ascii="Times New Roman" w:eastAsia="Times New Roman" w:hAnsi="Times New Roman" w:cs="Times New Roman"/>
          <w:kern w:val="0"/>
          <w:sz w:val="24"/>
          <w:lang w:val="ro-RO" w:eastAsia="en-US" w:bidi="ar-SA"/>
        </w:rPr>
        <w:t>(denumirea lucrării) pentru suma de ................., (suma în litere şi în cifre, precum şi moneda ofertei) plătibilă după recepţia</w:t>
      </w:r>
      <w:r w:rsidRPr="007A084A">
        <w:rPr>
          <w:rFonts w:ascii="Times New Roman" w:eastAsia="Times New Roman" w:hAnsi="Times New Roman" w:cs="Times New Roman"/>
          <w:i/>
          <w:kern w:val="0"/>
          <w:sz w:val="24"/>
          <w:lang w:val="ro-RO" w:eastAsia="en-US" w:bidi="ar-SA"/>
        </w:rPr>
        <w:t xml:space="preserve"> </w:t>
      </w:r>
      <w:r w:rsidRPr="007A084A">
        <w:rPr>
          <w:rFonts w:ascii="Times New Roman" w:eastAsia="Times New Roman" w:hAnsi="Times New Roman" w:cs="Times New Roman"/>
          <w:kern w:val="0"/>
          <w:sz w:val="24"/>
          <w:lang w:val="ro-RO" w:eastAsia="en-US" w:bidi="ar-SA"/>
        </w:rPr>
        <w:t>lucrărilor, la care se adaugă TVA în valoare de ............ (suma în litere şi în cifre, precum şi moneda).</w:t>
      </w:r>
    </w:p>
    <w:p w:rsidR="007A084A" w:rsidRPr="007A084A" w:rsidRDefault="007A084A" w:rsidP="007A084A">
      <w:pPr>
        <w:widowControl/>
        <w:suppressAutoHyphens w:val="0"/>
        <w:jc w:val="both"/>
        <w:rPr>
          <w:rFonts w:ascii="Times New Roman" w:eastAsia="Times New Roman" w:hAnsi="Times New Roman" w:cs="Times New Roman"/>
          <w:kern w:val="0"/>
          <w:sz w:val="24"/>
          <w:lang w:val="ro-RO" w:eastAsia="en-US" w:bidi="ar-SA"/>
        </w:rPr>
      </w:pPr>
      <w:r w:rsidRPr="007A084A">
        <w:rPr>
          <w:rFonts w:ascii="Times New Roman" w:eastAsia="Times New Roman" w:hAnsi="Times New Roman" w:cs="Times New Roman"/>
          <w:kern w:val="0"/>
          <w:sz w:val="24"/>
          <w:lang w:val="ro-RO" w:eastAsia="en-US" w:bidi="ar-SA"/>
        </w:rPr>
        <w:t>2. Ne angajăm ca, în cazul în care oferta noastră este stabilită câştigătoare, să începem lucrările cât mai curând posibil după primirea ordinului de începere şi să terminăm lucrările în conformitate cu graficul de execuţie anexat, în ....................................................... (perioada în litere şi în cifre).</w:t>
      </w:r>
    </w:p>
    <w:p w:rsidR="007A084A" w:rsidRPr="007A084A" w:rsidRDefault="007A084A" w:rsidP="007A084A">
      <w:pPr>
        <w:widowControl/>
        <w:suppressAutoHyphens w:val="0"/>
        <w:jc w:val="both"/>
        <w:rPr>
          <w:rFonts w:ascii="Times New Roman" w:eastAsia="Times New Roman" w:hAnsi="Times New Roman" w:cs="Times New Roman"/>
          <w:kern w:val="0"/>
          <w:sz w:val="24"/>
          <w:lang w:val="ro-RO" w:eastAsia="en-US" w:bidi="ar-SA"/>
        </w:rPr>
      </w:pPr>
      <w:r w:rsidRPr="007A084A">
        <w:rPr>
          <w:rFonts w:ascii="Times New Roman" w:eastAsia="Times New Roman" w:hAnsi="Times New Roman" w:cs="Times New Roman"/>
          <w:kern w:val="0"/>
          <w:sz w:val="24"/>
          <w:lang w:val="ro-RO" w:eastAsia="en-US" w:bidi="ar-SA"/>
        </w:rPr>
        <w:t xml:space="preserve">3. Ne angajăm să menţinem aceasta ofertă valabilă pentru o durată de  ........... zile, (durata în litere şi cifre) respectiv până la data de ................. şi ea va rămâne obligatorie pentru noi </w:t>
      </w:r>
      <w:r w:rsidRPr="007A084A">
        <w:rPr>
          <w:rFonts w:ascii="Times New Roman" w:eastAsia="Times New Roman" w:hAnsi="Times New Roman" w:cs="Times New Roman"/>
          <w:i/>
          <w:kern w:val="0"/>
          <w:sz w:val="24"/>
          <w:lang w:val="ro-RO" w:eastAsia="en-US" w:bidi="ar-SA"/>
        </w:rPr>
        <w:t xml:space="preserve">                                          </w:t>
      </w:r>
      <w:r w:rsidRPr="007A084A">
        <w:rPr>
          <w:rFonts w:ascii="Times New Roman" w:eastAsia="Times New Roman" w:hAnsi="Times New Roman" w:cs="Times New Roman"/>
          <w:kern w:val="0"/>
          <w:sz w:val="24"/>
          <w:lang w:val="ro-RO" w:eastAsia="en-US" w:bidi="ar-SA"/>
        </w:rPr>
        <w:t>(ziua/luna/anul)  şi poate fi acceptată oricând înainte de expirarea perioadei de valabilitate.</w:t>
      </w:r>
    </w:p>
    <w:p w:rsidR="007A084A" w:rsidRPr="007A084A" w:rsidRDefault="007A084A" w:rsidP="0087040C">
      <w:pPr>
        <w:widowControl/>
        <w:suppressAutoHyphens w:val="0"/>
        <w:jc w:val="both"/>
        <w:rPr>
          <w:rFonts w:ascii="Times New Roman" w:eastAsia="Times New Roman" w:hAnsi="Times New Roman" w:cs="Times New Roman"/>
          <w:kern w:val="0"/>
          <w:sz w:val="24"/>
          <w:lang w:val="ro-RO" w:eastAsia="en-US" w:bidi="ar-SA"/>
        </w:rPr>
      </w:pPr>
      <w:r w:rsidRPr="007A084A">
        <w:rPr>
          <w:rFonts w:ascii="Times New Roman" w:eastAsia="Times New Roman" w:hAnsi="Times New Roman" w:cs="Times New Roman"/>
          <w:kern w:val="0"/>
          <w:sz w:val="24"/>
          <w:lang w:val="ro-RO" w:eastAsia="en-US" w:bidi="ar-SA"/>
        </w:rPr>
        <w:t>4. Am înţeles şi consimţim că, în cazul în care oferta noastră este stabilită ca fiind câştigătoare, să constituim garanţia de bună execuţie în conformitate cu prevederile</w:t>
      </w:r>
      <w:r w:rsidR="0087040C">
        <w:rPr>
          <w:rFonts w:ascii="Times New Roman" w:eastAsia="Times New Roman" w:hAnsi="Times New Roman" w:cs="Times New Roman"/>
          <w:kern w:val="0"/>
          <w:sz w:val="24"/>
          <w:lang w:val="ro-RO" w:eastAsia="en-US" w:bidi="ar-SA"/>
        </w:rPr>
        <w:t xml:space="preserve"> din documentaţia de atribuire.</w:t>
      </w:r>
    </w:p>
    <w:p w:rsidR="007A084A" w:rsidRPr="007A084A" w:rsidRDefault="0087040C" w:rsidP="007A084A">
      <w:pPr>
        <w:widowControl/>
        <w:suppressAutoHyphens w:val="0"/>
        <w:jc w:val="both"/>
        <w:rPr>
          <w:rFonts w:ascii="Times New Roman" w:eastAsia="Times New Roman" w:hAnsi="Times New Roman" w:cs="Times New Roman"/>
          <w:i/>
          <w:kern w:val="0"/>
          <w:sz w:val="24"/>
          <w:lang w:val="ro-RO" w:eastAsia="en-US" w:bidi="ar-SA"/>
        </w:rPr>
      </w:pPr>
      <w:r>
        <w:rPr>
          <w:rFonts w:ascii="Times New Roman" w:eastAsia="Times New Roman" w:hAnsi="Times New Roman" w:cs="Times New Roman"/>
          <w:kern w:val="0"/>
          <w:sz w:val="24"/>
          <w:lang w:val="ro-RO" w:eastAsia="en-US" w:bidi="ar-SA"/>
        </w:rPr>
        <w:t>5</w:t>
      </w:r>
      <w:r w:rsidR="007A084A" w:rsidRPr="007A084A">
        <w:rPr>
          <w:rFonts w:ascii="Times New Roman" w:eastAsia="Times New Roman" w:hAnsi="Times New Roman" w:cs="Times New Roman"/>
          <w:kern w:val="0"/>
          <w:sz w:val="24"/>
          <w:lang w:val="ro-RO" w:eastAsia="en-US" w:bidi="ar-SA"/>
        </w:rPr>
        <w:t>. Până la încheierea şi semnarea contractului de achiziţie publică aceasta ofertă, împreună cu comunicarea transmisă de dumneavoastră, prin care oferta noastră este acceptată ca fiind câştigătoare, vor constitui un contract angajant între noi.</w:t>
      </w:r>
    </w:p>
    <w:p w:rsidR="007A084A" w:rsidRPr="007A084A" w:rsidRDefault="0087040C" w:rsidP="007A084A">
      <w:pPr>
        <w:widowControl/>
        <w:suppressAutoHyphens w:val="0"/>
        <w:jc w:val="both"/>
        <w:rPr>
          <w:rFonts w:ascii="Times New Roman" w:eastAsia="Times New Roman" w:hAnsi="Times New Roman" w:cs="Times New Roman"/>
          <w:kern w:val="0"/>
          <w:sz w:val="24"/>
          <w:lang w:val="ro-RO" w:eastAsia="en-US" w:bidi="ar-SA"/>
        </w:rPr>
      </w:pPr>
      <w:r>
        <w:rPr>
          <w:rFonts w:ascii="Times New Roman" w:eastAsia="Times New Roman" w:hAnsi="Times New Roman" w:cs="Times New Roman"/>
          <w:kern w:val="0"/>
          <w:sz w:val="24"/>
          <w:lang w:val="ro-RO" w:eastAsia="en-US" w:bidi="ar-SA"/>
        </w:rPr>
        <w:t>6</w:t>
      </w:r>
      <w:r w:rsidR="007A084A" w:rsidRPr="007A084A">
        <w:rPr>
          <w:rFonts w:ascii="Times New Roman" w:eastAsia="Times New Roman" w:hAnsi="Times New Roman" w:cs="Times New Roman"/>
          <w:kern w:val="0"/>
          <w:sz w:val="24"/>
          <w:lang w:val="ro-RO" w:eastAsia="en-US" w:bidi="ar-SA"/>
        </w:rPr>
        <w:t>. Înţelegem că nu sunteţi obligaţi să acceptaţi oferta cu cel mai scăzut preţ sau orice sau orice ofertă primită.</w:t>
      </w:r>
    </w:p>
    <w:p w:rsidR="007A084A" w:rsidRPr="007A084A" w:rsidRDefault="007A084A" w:rsidP="007A084A">
      <w:pPr>
        <w:widowControl/>
        <w:suppressAutoHyphens w:val="0"/>
        <w:jc w:val="both"/>
        <w:rPr>
          <w:rFonts w:ascii="Times New Roman" w:eastAsia="Times New Roman" w:hAnsi="Times New Roman" w:cs="Times New Roman"/>
          <w:kern w:val="0"/>
          <w:sz w:val="24"/>
          <w:lang w:val="ro-RO" w:eastAsia="en-US" w:bidi="ar-SA"/>
        </w:rPr>
      </w:pPr>
    </w:p>
    <w:p w:rsidR="007A084A" w:rsidRPr="007A084A" w:rsidRDefault="007A084A" w:rsidP="007A084A">
      <w:pPr>
        <w:widowControl/>
        <w:suppressAutoHyphens w:val="0"/>
        <w:ind w:firstLine="720"/>
        <w:jc w:val="both"/>
        <w:rPr>
          <w:rFonts w:ascii="Times New Roman" w:eastAsia="Times New Roman" w:hAnsi="Times New Roman" w:cs="Times New Roman"/>
          <w:kern w:val="0"/>
          <w:sz w:val="24"/>
          <w:lang w:val="ro-RO" w:eastAsia="en-US" w:bidi="ar-SA"/>
        </w:rPr>
      </w:pPr>
      <w:r w:rsidRPr="007A084A">
        <w:rPr>
          <w:rFonts w:ascii="Times New Roman" w:eastAsia="Times New Roman" w:hAnsi="Times New Roman" w:cs="Times New Roman"/>
          <w:kern w:val="0"/>
          <w:sz w:val="24"/>
          <w:lang w:val="ro-RO" w:eastAsia="en-US" w:bidi="ar-SA"/>
        </w:rPr>
        <w:t>Data _____/_____/_____</w:t>
      </w:r>
    </w:p>
    <w:p w:rsidR="007A084A" w:rsidRPr="007A084A" w:rsidRDefault="007A084A" w:rsidP="007A084A">
      <w:pPr>
        <w:widowControl/>
        <w:suppressAutoHyphens w:val="0"/>
        <w:jc w:val="both"/>
        <w:rPr>
          <w:rFonts w:ascii="Times New Roman" w:eastAsia="Times New Roman" w:hAnsi="Times New Roman" w:cs="Times New Roman"/>
          <w:kern w:val="0"/>
          <w:sz w:val="24"/>
          <w:lang w:val="ro-RO" w:eastAsia="en-US" w:bidi="ar-SA"/>
        </w:rPr>
      </w:pPr>
    </w:p>
    <w:p w:rsidR="007A084A" w:rsidRPr="007A084A" w:rsidRDefault="007A084A" w:rsidP="007A084A">
      <w:pPr>
        <w:widowControl/>
        <w:suppressAutoHyphens w:val="0"/>
        <w:jc w:val="center"/>
        <w:rPr>
          <w:rFonts w:ascii="Times New Roman" w:eastAsia="Times New Roman" w:hAnsi="Times New Roman" w:cs="Times New Roman"/>
          <w:kern w:val="0"/>
          <w:sz w:val="24"/>
          <w:lang w:val="ro-RO" w:eastAsia="en-US" w:bidi="ar-SA"/>
        </w:rPr>
      </w:pPr>
      <w:r w:rsidRPr="007A084A">
        <w:rPr>
          <w:rFonts w:ascii="Times New Roman" w:eastAsia="Times New Roman" w:hAnsi="Times New Roman" w:cs="Times New Roman"/>
          <w:kern w:val="0"/>
          <w:sz w:val="24"/>
          <w:lang w:val="ro-RO" w:eastAsia="en-US" w:bidi="ar-SA"/>
        </w:rPr>
        <w:t xml:space="preserve">..............................................................................., </w:t>
      </w:r>
    </w:p>
    <w:p w:rsidR="007A084A" w:rsidRPr="007A084A" w:rsidRDefault="007A084A" w:rsidP="007A084A">
      <w:pPr>
        <w:widowControl/>
        <w:suppressAutoHyphens w:val="0"/>
        <w:jc w:val="center"/>
        <w:rPr>
          <w:rFonts w:ascii="Times New Roman" w:eastAsia="Times New Roman" w:hAnsi="Times New Roman" w:cs="Times New Roman"/>
          <w:i/>
          <w:kern w:val="0"/>
          <w:sz w:val="24"/>
          <w:lang w:val="ro-RO" w:eastAsia="en-US" w:bidi="ar-SA"/>
        </w:rPr>
      </w:pPr>
      <w:r w:rsidRPr="007A084A">
        <w:rPr>
          <w:rFonts w:ascii="Times New Roman" w:eastAsia="Times New Roman" w:hAnsi="Times New Roman" w:cs="Times New Roman"/>
          <w:i/>
          <w:kern w:val="0"/>
          <w:sz w:val="24"/>
          <w:lang w:val="ro-RO" w:eastAsia="en-US" w:bidi="ar-SA"/>
        </w:rPr>
        <w:t xml:space="preserve">(nume, prenume şi semnătură), </w:t>
      </w:r>
    </w:p>
    <w:p w:rsidR="007A084A" w:rsidRPr="007A084A" w:rsidRDefault="007A084A" w:rsidP="007A084A">
      <w:pPr>
        <w:widowControl/>
        <w:suppressAutoHyphens w:val="0"/>
        <w:jc w:val="center"/>
        <w:rPr>
          <w:rFonts w:ascii="Times New Roman" w:eastAsia="Times New Roman" w:hAnsi="Times New Roman" w:cs="Times New Roman"/>
          <w:i/>
          <w:kern w:val="0"/>
          <w:sz w:val="24"/>
          <w:lang w:val="ro-RO" w:eastAsia="en-US" w:bidi="ar-SA"/>
        </w:rPr>
      </w:pPr>
    </w:p>
    <w:p w:rsidR="007A084A" w:rsidRPr="007A084A" w:rsidRDefault="007A084A" w:rsidP="007A084A">
      <w:pPr>
        <w:widowControl/>
        <w:suppressAutoHyphens w:val="0"/>
        <w:jc w:val="center"/>
        <w:rPr>
          <w:rFonts w:ascii="Times New Roman" w:eastAsia="Times New Roman" w:hAnsi="Times New Roman" w:cs="Times New Roman"/>
          <w:i/>
          <w:kern w:val="0"/>
          <w:sz w:val="24"/>
          <w:lang w:val="ro-RO" w:eastAsia="en-US" w:bidi="ar-SA"/>
        </w:rPr>
      </w:pPr>
      <w:r w:rsidRPr="007A084A">
        <w:rPr>
          <w:rFonts w:ascii="Times New Roman" w:eastAsia="Times New Roman" w:hAnsi="Times New Roman" w:cs="Times New Roman"/>
          <w:i/>
          <w:kern w:val="0"/>
          <w:sz w:val="24"/>
          <w:lang w:val="ro-RO" w:eastAsia="en-US" w:bidi="ar-SA"/>
        </w:rPr>
        <w:t>L.S.</w:t>
      </w:r>
    </w:p>
    <w:p w:rsidR="007A084A" w:rsidRPr="007A084A" w:rsidRDefault="007A084A" w:rsidP="007A084A">
      <w:pPr>
        <w:widowControl/>
        <w:suppressAutoHyphens w:val="0"/>
        <w:jc w:val="center"/>
        <w:rPr>
          <w:rFonts w:ascii="Times New Roman" w:eastAsia="Times New Roman" w:hAnsi="Times New Roman" w:cs="Times New Roman"/>
          <w:i/>
          <w:kern w:val="0"/>
          <w:sz w:val="24"/>
          <w:lang w:val="ro-RO" w:eastAsia="en-US" w:bidi="ar-SA"/>
        </w:rPr>
      </w:pPr>
    </w:p>
    <w:p w:rsidR="007A084A" w:rsidRPr="007A084A" w:rsidRDefault="007A084A" w:rsidP="007A084A">
      <w:pPr>
        <w:widowControl/>
        <w:suppressAutoHyphens w:val="0"/>
        <w:rPr>
          <w:rFonts w:ascii="Times New Roman" w:eastAsia="Times New Roman" w:hAnsi="Times New Roman" w:cs="Times New Roman"/>
          <w:kern w:val="0"/>
          <w:sz w:val="24"/>
          <w:lang w:val="ro-RO" w:eastAsia="en-US" w:bidi="ar-SA"/>
        </w:rPr>
      </w:pPr>
      <w:r w:rsidRPr="007A084A">
        <w:rPr>
          <w:rFonts w:ascii="Times New Roman" w:eastAsia="Times New Roman" w:hAnsi="Times New Roman" w:cs="Times New Roman"/>
          <w:kern w:val="0"/>
          <w:sz w:val="24"/>
          <w:lang w:val="ro-RO" w:eastAsia="en-US" w:bidi="ar-SA"/>
        </w:rPr>
        <w:t>în calitate de ............................................ legal autorizat să semnez oferta pentru şi în numele ...................................................... (denumirea/numele operatorului economic)</w:t>
      </w:r>
      <w:bookmarkStart w:id="13" w:name="_Toc190183221"/>
    </w:p>
    <w:bookmarkEnd w:id="13"/>
    <w:p w:rsidR="008C3078" w:rsidRDefault="008C3078" w:rsidP="008C3078">
      <w:pPr>
        <w:pageBreakBefore/>
        <w:spacing w:after="120"/>
        <w:ind w:left="7371"/>
        <w:rPr>
          <w:rFonts w:ascii="Times New Roman" w:hAnsi="Times New Roman" w:cs="Times New Roman"/>
          <w:b/>
          <w:iCs/>
          <w:szCs w:val="22"/>
          <w:lang w:val="ro-RO"/>
        </w:rPr>
      </w:pPr>
      <w:r w:rsidRPr="004121B9">
        <w:rPr>
          <w:rFonts w:ascii="Times New Roman" w:hAnsi="Times New Roman" w:cs="Times New Roman"/>
          <w:lang w:val="it-IT"/>
        </w:rPr>
        <w:lastRenderedPageBreak/>
        <w:tab/>
      </w:r>
      <w:r>
        <w:rPr>
          <w:rFonts w:ascii="Times New Roman" w:hAnsi="Times New Roman" w:cs="Times New Roman"/>
          <w:b/>
          <w:iCs/>
          <w:szCs w:val="22"/>
          <w:lang w:val="ro-RO"/>
        </w:rPr>
        <w:t>Formular nr. 12</w:t>
      </w:r>
    </w:p>
    <w:p w:rsidR="008C3078" w:rsidRPr="004121B9" w:rsidRDefault="008C3078" w:rsidP="00EB159B">
      <w:pPr>
        <w:autoSpaceDE w:val="0"/>
        <w:spacing w:after="60"/>
        <w:jc w:val="both"/>
        <w:rPr>
          <w:rFonts w:ascii="Times New Roman" w:hAnsi="Times New Roman" w:cs="Times New Roman"/>
          <w:lang w:val="it-IT"/>
        </w:rPr>
      </w:pPr>
    </w:p>
    <w:p w:rsidR="00EB159B" w:rsidRPr="004121B9" w:rsidRDefault="00EB159B" w:rsidP="00EB159B">
      <w:pPr>
        <w:autoSpaceDE w:val="0"/>
        <w:spacing w:after="60"/>
        <w:jc w:val="both"/>
        <w:rPr>
          <w:rFonts w:ascii="Times New Roman" w:hAnsi="Times New Roman" w:cs="Times New Roman"/>
          <w:lang w:val="it-IT"/>
        </w:rPr>
      </w:pPr>
      <w:r w:rsidRPr="004121B9">
        <w:rPr>
          <w:rFonts w:ascii="Times New Roman" w:hAnsi="Times New Roman" w:cs="Times New Roman"/>
          <w:lang w:val="it-IT"/>
        </w:rPr>
        <w:t xml:space="preserve">Operator economic </w:t>
      </w:r>
      <w:r w:rsidRPr="004121B9">
        <w:rPr>
          <w:rFonts w:ascii="Times New Roman" w:hAnsi="Times New Roman" w:cs="Times New Roman"/>
          <w:lang w:val="it-IT"/>
        </w:rPr>
        <w:tab/>
      </w:r>
      <w:r w:rsidRPr="004121B9">
        <w:rPr>
          <w:rFonts w:ascii="Times New Roman" w:hAnsi="Times New Roman" w:cs="Times New Roman"/>
          <w:lang w:val="it-IT"/>
        </w:rPr>
        <w:tab/>
      </w:r>
      <w:r w:rsidRPr="004121B9">
        <w:rPr>
          <w:rFonts w:ascii="Times New Roman" w:hAnsi="Times New Roman" w:cs="Times New Roman"/>
          <w:lang w:val="it-IT"/>
        </w:rPr>
        <w:tab/>
      </w:r>
    </w:p>
    <w:p w:rsidR="00EB159B" w:rsidRPr="004121B9" w:rsidRDefault="00EB159B" w:rsidP="00EB159B">
      <w:pPr>
        <w:autoSpaceDE w:val="0"/>
        <w:spacing w:after="60"/>
        <w:jc w:val="both"/>
        <w:rPr>
          <w:rFonts w:ascii="Times New Roman" w:hAnsi="Times New Roman" w:cs="Times New Roman"/>
          <w:lang w:val="it-IT"/>
        </w:rPr>
      </w:pPr>
      <w:r w:rsidRPr="004121B9">
        <w:rPr>
          <w:rFonts w:ascii="Times New Roman" w:hAnsi="Times New Roman" w:cs="Times New Roman"/>
          <w:lang w:val="it-IT"/>
        </w:rPr>
        <w:t xml:space="preserve"> ................................ </w:t>
      </w:r>
    </w:p>
    <w:p w:rsidR="00EB159B" w:rsidRPr="004121B9" w:rsidRDefault="00EB159B" w:rsidP="00EB159B">
      <w:pPr>
        <w:autoSpaceDE w:val="0"/>
        <w:spacing w:after="60"/>
        <w:jc w:val="both"/>
        <w:rPr>
          <w:rFonts w:ascii="Times New Roman" w:hAnsi="Times New Roman" w:cs="Times New Roman"/>
          <w:lang w:val="it-IT"/>
        </w:rPr>
      </w:pPr>
      <w:r w:rsidRPr="004121B9">
        <w:rPr>
          <w:rFonts w:ascii="Times New Roman" w:hAnsi="Times New Roman" w:cs="Times New Roman"/>
          <w:lang w:val="it-IT"/>
        </w:rPr>
        <w:t>(denumirea/numele)</w:t>
      </w:r>
    </w:p>
    <w:p w:rsidR="00EB159B" w:rsidRPr="004121B9" w:rsidRDefault="00EB159B" w:rsidP="00EB159B">
      <w:pPr>
        <w:autoSpaceDE w:val="0"/>
        <w:spacing w:after="60"/>
        <w:jc w:val="both"/>
        <w:rPr>
          <w:rFonts w:ascii="Times New Roman" w:hAnsi="Times New Roman" w:cs="Times New Roman"/>
          <w:lang w:val="it-IT"/>
        </w:rPr>
      </w:pPr>
    </w:p>
    <w:p w:rsidR="00EB159B" w:rsidRPr="004121B9" w:rsidRDefault="00EB159B" w:rsidP="00EB159B">
      <w:pPr>
        <w:autoSpaceDE w:val="0"/>
        <w:spacing w:after="60"/>
        <w:jc w:val="both"/>
        <w:rPr>
          <w:rFonts w:ascii="Times New Roman" w:hAnsi="Times New Roman" w:cs="Times New Roman"/>
          <w:lang w:val="it-IT"/>
        </w:rPr>
      </w:pPr>
    </w:p>
    <w:p w:rsidR="00EB159B" w:rsidRPr="004121B9" w:rsidRDefault="00EB159B" w:rsidP="00EB159B">
      <w:pPr>
        <w:autoSpaceDE w:val="0"/>
        <w:spacing w:after="60"/>
        <w:jc w:val="both"/>
        <w:rPr>
          <w:rFonts w:ascii="Times New Roman" w:hAnsi="Times New Roman" w:cs="Times New Roman"/>
          <w:lang w:val="it-IT"/>
        </w:rPr>
      </w:pPr>
    </w:p>
    <w:p w:rsidR="00EB159B" w:rsidRPr="004121B9" w:rsidRDefault="00EB159B" w:rsidP="00EB159B">
      <w:pPr>
        <w:autoSpaceDE w:val="0"/>
        <w:spacing w:after="60"/>
        <w:jc w:val="both"/>
        <w:rPr>
          <w:rFonts w:ascii="Times New Roman" w:hAnsi="Times New Roman" w:cs="Times New Roman"/>
          <w:lang w:val="it-IT"/>
        </w:rPr>
      </w:pPr>
    </w:p>
    <w:p w:rsidR="00EB159B" w:rsidRPr="004121B9" w:rsidRDefault="00EB159B" w:rsidP="008C3078">
      <w:pPr>
        <w:tabs>
          <w:tab w:val="left" w:pos="3525"/>
        </w:tabs>
        <w:autoSpaceDE w:val="0"/>
        <w:spacing w:after="60"/>
        <w:jc w:val="center"/>
        <w:rPr>
          <w:rFonts w:ascii="Times New Roman" w:hAnsi="Times New Roman" w:cs="Times New Roman"/>
          <w:b/>
          <w:lang w:val="it-IT"/>
        </w:rPr>
      </w:pPr>
      <w:r w:rsidRPr="004121B9">
        <w:rPr>
          <w:rFonts w:ascii="Times New Roman" w:hAnsi="Times New Roman" w:cs="Times New Roman"/>
          <w:b/>
          <w:lang w:val="it-IT"/>
        </w:rPr>
        <w:t>ORGANIZAREA LUCRARILOR</w:t>
      </w:r>
    </w:p>
    <w:p w:rsidR="00EB159B" w:rsidRPr="004121B9" w:rsidRDefault="00EB159B" w:rsidP="00EB159B">
      <w:pPr>
        <w:autoSpaceDE w:val="0"/>
        <w:spacing w:after="60"/>
        <w:jc w:val="both"/>
        <w:rPr>
          <w:rFonts w:ascii="Times New Roman" w:hAnsi="Times New Roman" w:cs="Times New Roman"/>
          <w:lang w:val="it-IT"/>
        </w:rPr>
      </w:pPr>
    </w:p>
    <w:p w:rsidR="00EB159B" w:rsidRPr="004121B9" w:rsidRDefault="00EB159B" w:rsidP="00EB159B">
      <w:pPr>
        <w:autoSpaceDE w:val="0"/>
        <w:spacing w:after="60"/>
        <w:jc w:val="both"/>
        <w:rPr>
          <w:rFonts w:ascii="Times New Roman" w:hAnsi="Times New Roman" w:cs="Times New Roman"/>
          <w:lang w:val="it-IT"/>
        </w:rPr>
      </w:pPr>
    </w:p>
    <w:p w:rsidR="00EB159B"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furniza cel putin urmartoarele informatii minime:</w:t>
      </w:r>
    </w:p>
    <w:p w:rsidR="008C3078" w:rsidRPr="008C3078" w:rsidRDefault="008C3078" w:rsidP="008C307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a)</w:t>
      </w:r>
      <w:r w:rsidRPr="008C3078">
        <w:rPr>
          <w:rFonts w:ascii="Times New Roman" w:eastAsia="Times New Roman" w:hAnsi="Times New Roman" w:cs="Times New Roman"/>
          <w:kern w:val="0"/>
          <w:sz w:val="24"/>
          <w:lang w:val="ro-RO" w:eastAsia="en-US" w:bidi="ar-SA"/>
        </w:rPr>
        <w:tab/>
        <w:t xml:space="preserve">Adecvarea la constrangerile fizice impuse de amplasamentul in cauza: </w:t>
      </w: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demonstra ca oferta sa este adecvata constrangerilor fizice impuse de amplasamanetul in cauza, prin elaborarea unei planse care sa prezinte urmatoarele:</w:t>
      </w: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1.</w:t>
      </w:r>
      <w:r w:rsidRPr="008C3078">
        <w:rPr>
          <w:rFonts w:ascii="Times New Roman" w:eastAsia="Times New Roman" w:hAnsi="Times New Roman" w:cs="Times New Roman"/>
          <w:kern w:val="0"/>
          <w:sz w:val="24"/>
          <w:lang w:val="ro-RO" w:eastAsia="en-US" w:bidi="ar-SA"/>
        </w:rPr>
        <w:tab/>
        <w:t xml:space="preserve">Limitele instalatiilor de proces </w:t>
      </w: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2.</w:t>
      </w:r>
      <w:r w:rsidRPr="008C3078">
        <w:rPr>
          <w:rFonts w:ascii="Times New Roman" w:eastAsia="Times New Roman" w:hAnsi="Times New Roman" w:cs="Times New Roman"/>
          <w:kern w:val="0"/>
          <w:sz w:val="24"/>
          <w:lang w:val="ro-RO" w:eastAsia="en-US" w:bidi="ar-SA"/>
        </w:rPr>
        <w:tab/>
        <w:t>Conductele, canalele si camerele principale</w:t>
      </w: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3.</w:t>
      </w:r>
      <w:r w:rsidRPr="008C3078">
        <w:rPr>
          <w:rFonts w:ascii="Times New Roman" w:eastAsia="Times New Roman" w:hAnsi="Times New Roman" w:cs="Times New Roman"/>
          <w:kern w:val="0"/>
          <w:sz w:val="24"/>
          <w:lang w:val="ro-RO" w:eastAsia="en-US" w:bidi="ar-SA"/>
        </w:rPr>
        <w:tab/>
        <w:t>Cladiri</w:t>
      </w: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4.</w:t>
      </w:r>
      <w:r w:rsidRPr="008C3078">
        <w:rPr>
          <w:rFonts w:ascii="Times New Roman" w:eastAsia="Times New Roman" w:hAnsi="Times New Roman" w:cs="Times New Roman"/>
          <w:kern w:val="0"/>
          <w:sz w:val="24"/>
          <w:lang w:val="ro-RO" w:eastAsia="en-US" w:bidi="ar-SA"/>
        </w:rPr>
        <w:tab/>
        <w:t xml:space="preserve">Zone de depozitare </w:t>
      </w: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5.</w:t>
      </w:r>
      <w:r w:rsidRPr="008C3078">
        <w:rPr>
          <w:rFonts w:ascii="Times New Roman" w:eastAsia="Times New Roman" w:hAnsi="Times New Roman" w:cs="Times New Roman"/>
          <w:kern w:val="0"/>
          <w:sz w:val="24"/>
          <w:lang w:val="ro-RO" w:eastAsia="en-US" w:bidi="ar-SA"/>
        </w:rPr>
        <w:tab/>
        <w:t xml:space="preserve">Accese in santier </w:t>
      </w: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6.</w:t>
      </w:r>
      <w:r w:rsidRPr="008C3078">
        <w:rPr>
          <w:rFonts w:ascii="Times New Roman" w:eastAsia="Times New Roman" w:hAnsi="Times New Roman" w:cs="Times New Roman"/>
          <w:kern w:val="0"/>
          <w:sz w:val="24"/>
          <w:lang w:val="ro-RO" w:eastAsia="en-US" w:bidi="ar-SA"/>
        </w:rPr>
        <w:tab/>
        <w:t>Lucrari temporare</w:t>
      </w:r>
    </w:p>
    <w:p w:rsidR="00EB159B"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Plansa va include dimensiuni si etichete. </w:t>
      </w:r>
    </w:p>
    <w:p w:rsidR="008C3078" w:rsidRPr="008C3078" w:rsidRDefault="008C3078" w:rsidP="008C3078">
      <w:pPr>
        <w:autoSpaceDE w:val="0"/>
        <w:spacing w:after="60"/>
        <w:jc w:val="both"/>
        <w:rPr>
          <w:rFonts w:ascii="Times New Roman" w:eastAsia="Times New Roman" w:hAnsi="Times New Roman" w:cs="Times New Roman"/>
          <w:kern w:val="0"/>
          <w:sz w:val="24"/>
          <w:lang w:val="ro-RO" w:eastAsia="en-US" w:bidi="ar-SA"/>
        </w:rPr>
      </w:pPr>
    </w:p>
    <w:p w:rsidR="00EB159B"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b)</w:t>
      </w:r>
      <w:r w:rsidRPr="008C3078">
        <w:rPr>
          <w:rFonts w:ascii="Times New Roman" w:eastAsia="Times New Roman" w:hAnsi="Times New Roman" w:cs="Times New Roman"/>
          <w:kern w:val="0"/>
          <w:sz w:val="24"/>
          <w:lang w:val="ro-RO" w:eastAsia="en-US" w:bidi="ar-SA"/>
        </w:rPr>
        <w:tab/>
        <w:t>Aspecte de ordin operational ale lucrarilor existente ce trebuie mentinute (acolo unde este cazul)</w:t>
      </w:r>
    </w:p>
    <w:p w:rsidR="008C3078" w:rsidRPr="008C3078" w:rsidRDefault="008C3078" w:rsidP="008C307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demonstra ca facilitatiile/instalatiile ce trebuie mentinute vor ramane in operare in timp ce Lucrarile propuse se vor afla in executie. Pentru demonstrare, se va utiliza text descriptiv, insotit de planse si/sau diagrame. Planul pentru toate Lucrarile Temporare necesare pentru pastrarea functiunilor lucrarilor existente vor fi prezentate.</w:t>
      </w: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both"/>
        <w:rPr>
          <w:rFonts w:ascii="Times New Roman" w:eastAsia="Times New Roman" w:hAnsi="Times New Roman" w:cs="Times New Roman"/>
          <w:kern w:val="0"/>
          <w:sz w:val="24"/>
          <w:lang w:val="ro-RO" w:eastAsia="en-US" w:bidi="ar-SA"/>
        </w:rPr>
      </w:pPr>
    </w:p>
    <w:p w:rsidR="008C3078" w:rsidRDefault="008C3078" w:rsidP="008C3078">
      <w:pPr>
        <w:pageBreakBefore/>
        <w:spacing w:after="120"/>
        <w:ind w:left="7371"/>
        <w:rPr>
          <w:rFonts w:ascii="Times New Roman" w:hAnsi="Times New Roman" w:cs="Times New Roman"/>
          <w:b/>
          <w:iCs/>
          <w:szCs w:val="22"/>
          <w:lang w:val="ro-RO"/>
        </w:rPr>
      </w:pPr>
      <w:r>
        <w:rPr>
          <w:rFonts w:ascii="Times New Roman" w:hAnsi="Times New Roman" w:cs="Times New Roman"/>
          <w:b/>
          <w:iCs/>
          <w:szCs w:val="22"/>
          <w:lang w:val="ro-RO"/>
        </w:rPr>
        <w:lastRenderedPageBreak/>
        <w:t>Formular nr. 13</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Operator economic </w:t>
      </w:r>
      <w:r w:rsidRPr="008C3078">
        <w:rPr>
          <w:rFonts w:ascii="Times New Roman" w:eastAsia="Times New Roman" w:hAnsi="Times New Roman" w:cs="Times New Roman"/>
          <w:kern w:val="0"/>
          <w:sz w:val="24"/>
          <w:lang w:val="ro-RO" w:eastAsia="en-US" w:bidi="ar-SA"/>
        </w:rPr>
        <w:tab/>
      </w:r>
      <w:r w:rsidRPr="008C3078">
        <w:rPr>
          <w:rFonts w:ascii="Times New Roman" w:eastAsia="Times New Roman" w:hAnsi="Times New Roman" w:cs="Times New Roman"/>
          <w:kern w:val="0"/>
          <w:sz w:val="24"/>
          <w:lang w:val="ro-RO" w:eastAsia="en-US" w:bidi="ar-SA"/>
        </w:rPr>
        <w:tab/>
      </w:r>
      <w:r w:rsidRPr="008C3078">
        <w:rPr>
          <w:rFonts w:ascii="Times New Roman" w:eastAsia="Times New Roman" w:hAnsi="Times New Roman" w:cs="Times New Roman"/>
          <w:kern w:val="0"/>
          <w:sz w:val="24"/>
          <w:lang w:val="ro-RO" w:eastAsia="en-US" w:bidi="ar-SA"/>
        </w:rPr>
        <w:tab/>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 ................................ </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(denumirea/numele)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8C3078">
      <w:pPr>
        <w:autoSpaceDE w:val="0"/>
        <w:spacing w:after="60"/>
        <w:jc w:val="center"/>
        <w:rPr>
          <w:rFonts w:ascii="Times New Roman" w:eastAsia="Times New Roman" w:hAnsi="Times New Roman" w:cs="Times New Roman"/>
          <w:b/>
          <w:kern w:val="0"/>
          <w:sz w:val="24"/>
          <w:lang w:val="ro-RO" w:eastAsia="en-US" w:bidi="ar-SA"/>
        </w:rPr>
      </w:pPr>
      <w:r w:rsidRPr="008C3078">
        <w:rPr>
          <w:rFonts w:ascii="Times New Roman" w:eastAsia="Times New Roman" w:hAnsi="Times New Roman" w:cs="Times New Roman"/>
          <w:b/>
          <w:kern w:val="0"/>
          <w:sz w:val="24"/>
          <w:lang w:val="ro-RO" w:eastAsia="en-US" w:bidi="ar-SA"/>
        </w:rPr>
        <w:t>CARACTERISTICI TEHNICE ALE OFERTEI</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w:t>
      </w:r>
      <w:r w:rsidR="004121B9">
        <w:rPr>
          <w:rFonts w:ascii="Times New Roman" w:eastAsia="Times New Roman" w:hAnsi="Times New Roman" w:cs="Times New Roman"/>
          <w:kern w:val="0"/>
          <w:sz w:val="24"/>
          <w:lang w:val="ro-RO" w:eastAsia="en-US" w:bidi="ar-SA"/>
        </w:rPr>
        <w:t xml:space="preserve"> furniza cele putin urmatoarele</w:t>
      </w:r>
      <w:r w:rsidRPr="008C3078">
        <w:rPr>
          <w:rFonts w:ascii="Times New Roman" w:eastAsia="Times New Roman" w:hAnsi="Times New Roman" w:cs="Times New Roman"/>
          <w:kern w:val="0"/>
          <w:sz w:val="24"/>
          <w:lang w:val="ro-RO" w:eastAsia="en-US" w:bidi="ar-SA"/>
        </w:rPr>
        <w:t xml:space="preserve"> informatii minime:</w:t>
      </w:r>
    </w:p>
    <w:p w:rsidR="00EB159B"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Caracteristici tehnice ale ofertei</w:t>
      </w:r>
    </w:p>
    <w:p w:rsidR="008C3078" w:rsidRPr="008C3078" w:rsidRDefault="008C3078"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a)</w:t>
      </w:r>
      <w:r w:rsidRPr="008C3078">
        <w:rPr>
          <w:rFonts w:ascii="Times New Roman" w:eastAsia="Times New Roman" w:hAnsi="Times New Roman" w:cs="Times New Roman"/>
          <w:kern w:val="0"/>
          <w:sz w:val="24"/>
          <w:lang w:val="ro-RO" w:eastAsia="en-US" w:bidi="ar-SA"/>
        </w:rPr>
        <w:tab/>
        <w:t>Profilul hidraulic</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prezenta o plansa cu profilul hidraulic care sa arate fluxul pentru procesul de tratare a apei si gratarele pentru procesul de tratare a namolului.</w:t>
      </w:r>
    </w:p>
    <w:p w:rsidR="00EB159B"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Profilele vor include cote hidraulice si cerinte pentru pompare.</w:t>
      </w:r>
    </w:p>
    <w:p w:rsidR="008C3078" w:rsidRPr="008C3078" w:rsidRDefault="008C3078"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b)</w:t>
      </w:r>
      <w:r w:rsidRPr="008C3078">
        <w:rPr>
          <w:rFonts w:ascii="Times New Roman" w:eastAsia="Times New Roman" w:hAnsi="Times New Roman" w:cs="Times New Roman"/>
          <w:kern w:val="0"/>
          <w:sz w:val="24"/>
          <w:lang w:val="ro-RO" w:eastAsia="en-US" w:bidi="ar-SA"/>
        </w:rPr>
        <w:tab/>
        <w:t>Procesul de tratare / epurare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prezenta urmatoarele: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1.</w:t>
      </w:r>
      <w:r w:rsidRPr="008C3078">
        <w:rPr>
          <w:rFonts w:ascii="Times New Roman" w:eastAsia="Times New Roman" w:hAnsi="Times New Roman" w:cs="Times New Roman"/>
          <w:kern w:val="0"/>
          <w:sz w:val="24"/>
          <w:lang w:val="ro-RO" w:eastAsia="en-US" w:bidi="ar-SA"/>
        </w:rPr>
        <w:tab/>
        <w:t>O descriere pentru fiecare dintre etapele de tratare din oferta sa.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2.</w:t>
      </w:r>
      <w:r w:rsidRPr="008C3078">
        <w:rPr>
          <w:rFonts w:ascii="Times New Roman" w:eastAsia="Times New Roman" w:hAnsi="Times New Roman" w:cs="Times New Roman"/>
          <w:kern w:val="0"/>
          <w:sz w:val="24"/>
          <w:lang w:val="ro-RO" w:eastAsia="en-US" w:bidi="ar-SA"/>
        </w:rPr>
        <w:tab/>
        <w:t>O descriere a instalatiilor care se vor utiliza in fiecare etapa de tratare/epurare, inclusiv metoda de operare si argumentele pentru includerea in procesul de tratare/epurare.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3.</w:t>
      </w:r>
      <w:r w:rsidRPr="008C3078">
        <w:rPr>
          <w:rFonts w:ascii="Times New Roman" w:eastAsia="Times New Roman" w:hAnsi="Times New Roman" w:cs="Times New Roman"/>
          <w:kern w:val="0"/>
          <w:sz w:val="24"/>
          <w:lang w:val="ro-RO" w:eastAsia="en-US" w:bidi="ar-SA"/>
        </w:rPr>
        <w:tab/>
        <w:t>Abordarea asupra controalelor pentru procesul de tratare/epurare propus.</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4.</w:t>
      </w:r>
      <w:r w:rsidRPr="008C3078">
        <w:rPr>
          <w:rFonts w:ascii="Times New Roman" w:eastAsia="Times New Roman" w:hAnsi="Times New Roman" w:cs="Times New Roman"/>
          <w:kern w:val="0"/>
          <w:sz w:val="24"/>
          <w:lang w:val="ro-RO" w:eastAsia="en-US" w:bidi="ar-SA"/>
        </w:rPr>
        <w:tab/>
        <w:t>Detalii asupra echipamentelor de instrumentare si masurare (ex. debite, solutii, elctricitate) incluse in oferta.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5.</w:t>
      </w:r>
      <w:r w:rsidRPr="008C3078">
        <w:rPr>
          <w:rFonts w:ascii="Times New Roman" w:eastAsia="Times New Roman" w:hAnsi="Times New Roman" w:cs="Times New Roman"/>
          <w:kern w:val="0"/>
          <w:sz w:val="24"/>
          <w:lang w:val="ro-RO" w:eastAsia="en-US" w:bidi="ar-SA"/>
        </w:rPr>
        <w:tab/>
        <w:t>Detalii despre echipamentul electric de pornire/oprire  incluse in oferta.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Ofertantul va demonstra ca: </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6.</w:t>
      </w:r>
      <w:r w:rsidRPr="008C3078">
        <w:rPr>
          <w:rFonts w:ascii="Times New Roman" w:eastAsia="Times New Roman" w:hAnsi="Times New Roman" w:cs="Times New Roman"/>
          <w:kern w:val="0"/>
          <w:sz w:val="24"/>
          <w:lang w:val="ro-RO" w:eastAsia="en-US" w:bidi="ar-SA"/>
        </w:rPr>
        <w:tab/>
        <w:t>Etapele de tratare din oferta sa sunt adecvate pentru obtinerea nivelelor de tratare/epurare specificate in Cerintele Angajatorului</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7.</w:t>
      </w:r>
      <w:r w:rsidRPr="008C3078">
        <w:rPr>
          <w:rFonts w:ascii="Times New Roman" w:eastAsia="Times New Roman" w:hAnsi="Times New Roman" w:cs="Times New Roman"/>
          <w:kern w:val="0"/>
          <w:sz w:val="24"/>
          <w:lang w:val="ro-RO" w:eastAsia="en-US" w:bidi="ar-SA"/>
        </w:rPr>
        <w:tab/>
        <w:t>Oferta sa este adecvata pentru parametrii de calitate si volum specificati in Cerintele Autoritatii Contractante.</w:t>
      </w:r>
    </w:p>
    <w:p w:rsidR="00EB159B"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Punctele (1) - (7) de mai sus vor fi sustinute prin elemente de text descriptiv, insotit de calculce, desene, diagrame de conducte si instrumentatie, manuale si liste ale producatorilor de echipamente.</w:t>
      </w:r>
    </w:p>
    <w:p w:rsidR="008C3078" w:rsidRPr="008C3078" w:rsidRDefault="008C3078"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c)</w:t>
      </w:r>
      <w:r w:rsidRPr="008C3078">
        <w:rPr>
          <w:rFonts w:ascii="Times New Roman" w:eastAsia="Times New Roman" w:hAnsi="Times New Roman" w:cs="Times New Roman"/>
          <w:kern w:val="0"/>
          <w:sz w:val="24"/>
          <w:lang w:val="ro-RO" w:eastAsia="en-US" w:bidi="ar-SA"/>
        </w:rPr>
        <w:tab/>
        <w:t>Pentru statiile de epurare ape uzate - procesul de tratare a namolului</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prezenta urmatoarele: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1.</w:t>
      </w:r>
      <w:r w:rsidRPr="008C3078">
        <w:rPr>
          <w:rFonts w:ascii="Times New Roman" w:eastAsia="Times New Roman" w:hAnsi="Times New Roman" w:cs="Times New Roman"/>
          <w:kern w:val="0"/>
          <w:sz w:val="24"/>
          <w:lang w:val="ro-RO" w:eastAsia="en-US" w:bidi="ar-SA"/>
        </w:rPr>
        <w:tab/>
        <w:t>O descriere a fiecareia dintre etapele de tratare a namolului incluse in oferta sa.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2.</w:t>
      </w:r>
      <w:r w:rsidRPr="008C3078">
        <w:rPr>
          <w:rFonts w:ascii="Times New Roman" w:eastAsia="Times New Roman" w:hAnsi="Times New Roman" w:cs="Times New Roman"/>
          <w:kern w:val="0"/>
          <w:sz w:val="24"/>
          <w:lang w:val="ro-RO" w:eastAsia="en-US" w:bidi="ar-SA"/>
        </w:rPr>
        <w:tab/>
        <w:t>O descriere a instalatiilor care se vor utiliza in fiecare etapa de tratare a namolului, inclusiv metoda de operare si argumentele pentru includerea in procesul de tratare.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3.</w:t>
      </w:r>
      <w:r w:rsidRPr="008C3078">
        <w:rPr>
          <w:rFonts w:ascii="Times New Roman" w:eastAsia="Times New Roman" w:hAnsi="Times New Roman" w:cs="Times New Roman"/>
          <w:kern w:val="0"/>
          <w:sz w:val="24"/>
          <w:lang w:val="ro-RO" w:eastAsia="en-US" w:bidi="ar-SA"/>
        </w:rPr>
        <w:tab/>
        <w:t>Abordarea asupra controlului procesului de tratare a namolului.</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4.</w:t>
      </w:r>
      <w:r w:rsidRPr="008C3078">
        <w:rPr>
          <w:rFonts w:ascii="Times New Roman" w:eastAsia="Times New Roman" w:hAnsi="Times New Roman" w:cs="Times New Roman"/>
          <w:kern w:val="0"/>
          <w:sz w:val="24"/>
          <w:lang w:val="ro-RO" w:eastAsia="en-US" w:bidi="ar-SA"/>
        </w:rPr>
        <w:tab/>
        <w:t xml:space="preserve">Detalii asupra echipamentelor de instrumentare si masurare (ex. debite, solutii, </w:t>
      </w:r>
      <w:r w:rsidRPr="008C3078">
        <w:rPr>
          <w:rFonts w:ascii="Times New Roman" w:eastAsia="Times New Roman" w:hAnsi="Times New Roman" w:cs="Times New Roman"/>
          <w:kern w:val="0"/>
          <w:sz w:val="24"/>
          <w:lang w:val="ro-RO" w:eastAsia="en-US" w:bidi="ar-SA"/>
        </w:rPr>
        <w:lastRenderedPageBreak/>
        <w:t>electricitate) incluse in oferta.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demonstra ca: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5.</w:t>
      </w:r>
      <w:r w:rsidRPr="008C3078">
        <w:rPr>
          <w:rFonts w:ascii="Times New Roman" w:eastAsia="Times New Roman" w:hAnsi="Times New Roman" w:cs="Times New Roman"/>
          <w:kern w:val="0"/>
          <w:sz w:val="24"/>
          <w:lang w:val="ro-RO" w:eastAsia="en-US" w:bidi="ar-SA"/>
        </w:rPr>
        <w:tab/>
        <w:t>Etapele de tratare a namolului din oferta sa sunt adecvate pentru obtinerea nivelelor de tratare specificate in Autoritatii Contractante.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6.</w:t>
      </w:r>
      <w:r w:rsidRPr="008C3078">
        <w:rPr>
          <w:rFonts w:ascii="Times New Roman" w:eastAsia="Times New Roman" w:hAnsi="Times New Roman" w:cs="Times New Roman"/>
          <w:kern w:val="0"/>
          <w:sz w:val="24"/>
          <w:lang w:val="ro-RO" w:eastAsia="en-US" w:bidi="ar-SA"/>
        </w:rPr>
        <w:tab/>
        <w:t>Oferta sa pentru tratarea namolului este adecvata pentru parametrii de calitate si volum specificati in Autoritatii Contractante.</w:t>
      </w:r>
    </w:p>
    <w:p w:rsidR="00EB159B"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Punctele (1) - (6) de mai sus vor fi sustinute prin elemente de text descriptiv, insotit de calculce, desene, diagrame de conducte si instrumentatie, manuale si liste ale producatorilor de echipamente.</w:t>
      </w:r>
    </w:p>
    <w:p w:rsidR="00DB73B1" w:rsidRDefault="00DB73B1" w:rsidP="00EB159B">
      <w:pPr>
        <w:autoSpaceDE w:val="0"/>
        <w:spacing w:after="60"/>
        <w:jc w:val="both"/>
        <w:rPr>
          <w:rFonts w:ascii="Times New Roman" w:eastAsia="Times New Roman" w:hAnsi="Times New Roman" w:cs="Times New Roman"/>
          <w:kern w:val="0"/>
          <w:sz w:val="24"/>
          <w:lang w:val="ro-RO" w:eastAsia="en-US" w:bidi="ar-SA"/>
        </w:rPr>
      </w:pPr>
    </w:p>
    <w:p w:rsidR="00DB73B1" w:rsidRPr="00DB73B1" w:rsidRDefault="00EB159B" w:rsidP="00DB73B1">
      <w:pPr>
        <w:widowControl/>
        <w:suppressAutoHyphens w:val="0"/>
        <w:spacing w:line="360" w:lineRule="auto"/>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d)</w:t>
      </w:r>
      <w:r w:rsidR="00DB73B1" w:rsidRPr="00DB73B1">
        <w:rPr>
          <w:rFonts w:ascii="Times New Roman" w:eastAsia="Times New Roman" w:hAnsi="Times New Roman" w:cs="Times New Roman"/>
          <w:kern w:val="0"/>
          <w:sz w:val="24"/>
          <w:lang w:val="ro-RO" w:eastAsia="en-US" w:bidi="ar-SA"/>
        </w:rPr>
        <w:t xml:space="preserve"> Costuri de operare si Garantii</w:t>
      </w:r>
    </w:p>
    <w:p w:rsidR="00DB73B1" w:rsidRDefault="00DB73B1" w:rsidP="00DB73B1">
      <w:pPr>
        <w:autoSpaceDE w:val="0"/>
        <w:spacing w:after="60"/>
        <w:jc w:val="both"/>
        <w:rPr>
          <w:rFonts w:ascii="Times New Roman" w:eastAsia="Times New Roman" w:hAnsi="Times New Roman" w:cs="Times New Roman"/>
          <w:kern w:val="0"/>
          <w:sz w:val="24"/>
          <w:lang w:val="ro-RO" w:eastAsia="en-US" w:bidi="ar-SA"/>
        </w:rPr>
      </w:pPr>
      <w:r w:rsidRPr="00DB73B1">
        <w:rPr>
          <w:rFonts w:ascii="Times New Roman" w:eastAsia="Times New Roman" w:hAnsi="Times New Roman" w:cs="Times New Roman"/>
          <w:kern w:val="0"/>
          <w:sz w:val="24"/>
          <w:lang w:val="ro-RO" w:eastAsia="en-US" w:bidi="ar-SA"/>
        </w:rPr>
        <w:t>Ofertantul va prezenta costurile de operare si</w:t>
      </w:r>
      <w:r w:rsidR="004121B9">
        <w:rPr>
          <w:rFonts w:ascii="Times New Roman" w:eastAsia="Times New Roman" w:hAnsi="Times New Roman" w:cs="Times New Roman"/>
          <w:kern w:val="0"/>
          <w:sz w:val="24"/>
          <w:lang w:val="ro-RO" w:eastAsia="en-US" w:bidi="ar-SA"/>
        </w:rPr>
        <w:t xml:space="preserve"> garantiile detaliate in Capitolul</w:t>
      </w:r>
      <w:r w:rsidRPr="00DB73B1">
        <w:rPr>
          <w:rFonts w:ascii="Times New Roman" w:eastAsia="Times New Roman" w:hAnsi="Times New Roman" w:cs="Times New Roman"/>
          <w:kern w:val="0"/>
          <w:sz w:val="24"/>
          <w:lang w:val="ro-RO" w:eastAsia="en-US" w:bidi="ar-SA"/>
        </w:rPr>
        <w:t xml:space="preserve"> 4.</w:t>
      </w:r>
    </w:p>
    <w:p w:rsidR="00DB73B1" w:rsidRPr="00DB73B1" w:rsidRDefault="00DB73B1" w:rsidP="00DB73B1">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DB73B1">
      <w:pPr>
        <w:numPr>
          <w:ilvl w:val="0"/>
          <w:numId w:val="22"/>
        </w:num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Cerinte pentru mentenanta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detalia cerintele pentru menetenanta pentru principalele echipamente incluse in oferta. Detaliile vor fi prezentate sub forma de liste si vor include: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1.</w:t>
      </w:r>
      <w:r w:rsidRPr="008C3078">
        <w:rPr>
          <w:rFonts w:ascii="Times New Roman" w:eastAsia="Times New Roman" w:hAnsi="Times New Roman" w:cs="Times New Roman"/>
          <w:kern w:val="0"/>
          <w:sz w:val="24"/>
          <w:lang w:val="ro-RO" w:eastAsia="en-US" w:bidi="ar-SA"/>
        </w:rPr>
        <w:tab/>
        <w:t xml:space="preserve">Descrierea fiecarui echipament </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2.</w:t>
      </w:r>
      <w:r w:rsidRPr="008C3078">
        <w:rPr>
          <w:rFonts w:ascii="Times New Roman" w:eastAsia="Times New Roman" w:hAnsi="Times New Roman" w:cs="Times New Roman"/>
          <w:kern w:val="0"/>
          <w:sz w:val="24"/>
          <w:lang w:val="ro-RO" w:eastAsia="en-US" w:bidi="ar-SA"/>
        </w:rPr>
        <w:tab/>
        <w:t>Cerintele pentru mentenanta periodica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3.</w:t>
      </w:r>
      <w:r w:rsidRPr="008C3078">
        <w:rPr>
          <w:rFonts w:ascii="Times New Roman" w:eastAsia="Times New Roman" w:hAnsi="Times New Roman" w:cs="Times New Roman"/>
          <w:kern w:val="0"/>
          <w:sz w:val="24"/>
          <w:lang w:val="ro-RO" w:eastAsia="en-US" w:bidi="ar-SA"/>
        </w:rPr>
        <w:tab/>
        <w:t xml:space="preserve">Senzitivitatea procesului legat de respectivul echipament  </w:t>
      </w:r>
    </w:p>
    <w:p w:rsidR="00EB159B"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4.</w:t>
      </w:r>
      <w:r w:rsidRPr="008C3078">
        <w:rPr>
          <w:rFonts w:ascii="Times New Roman" w:eastAsia="Times New Roman" w:hAnsi="Times New Roman" w:cs="Times New Roman"/>
          <w:kern w:val="0"/>
          <w:sz w:val="24"/>
          <w:lang w:val="ro-RO" w:eastAsia="en-US" w:bidi="ar-SA"/>
        </w:rPr>
        <w:tab/>
        <w:t>Durata de viata proiectata</w:t>
      </w:r>
    </w:p>
    <w:p w:rsidR="00DB73B1" w:rsidRPr="008C3078" w:rsidRDefault="00DB73B1"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DB73B1" w:rsidP="00EB159B">
      <w:pPr>
        <w:autoSpaceDE w:val="0"/>
        <w:spacing w:after="60"/>
        <w:jc w:val="both"/>
        <w:rPr>
          <w:rFonts w:ascii="Times New Roman" w:eastAsia="Times New Roman" w:hAnsi="Times New Roman" w:cs="Times New Roman"/>
          <w:kern w:val="0"/>
          <w:sz w:val="24"/>
          <w:lang w:val="ro-RO" w:eastAsia="en-US" w:bidi="ar-SA"/>
        </w:rPr>
      </w:pPr>
      <w:r>
        <w:rPr>
          <w:rFonts w:ascii="Times New Roman" w:eastAsia="Times New Roman" w:hAnsi="Times New Roman" w:cs="Times New Roman"/>
          <w:kern w:val="0"/>
          <w:sz w:val="24"/>
          <w:lang w:val="ro-RO" w:eastAsia="en-US" w:bidi="ar-SA"/>
        </w:rPr>
        <w:t>f</w:t>
      </w:r>
      <w:r w:rsidR="00EB159B" w:rsidRPr="008C3078">
        <w:rPr>
          <w:rFonts w:ascii="Times New Roman" w:eastAsia="Times New Roman" w:hAnsi="Times New Roman" w:cs="Times New Roman"/>
          <w:kern w:val="0"/>
          <w:sz w:val="24"/>
          <w:lang w:val="ro-RO" w:eastAsia="en-US" w:bidi="ar-SA"/>
        </w:rPr>
        <w:t>)</w:t>
      </w:r>
      <w:r w:rsidR="00EB159B" w:rsidRPr="008C3078">
        <w:rPr>
          <w:rFonts w:ascii="Times New Roman" w:eastAsia="Times New Roman" w:hAnsi="Times New Roman" w:cs="Times New Roman"/>
          <w:kern w:val="0"/>
          <w:sz w:val="24"/>
          <w:lang w:val="ro-RO" w:eastAsia="en-US" w:bidi="ar-SA"/>
        </w:rPr>
        <w:tab/>
        <w:t>Necesarul de instruire si experienta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prezenta detalii despre urmatoarele, in relatie cu oferta sa: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1.</w:t>
      </w:r>
      <w:r w:rsidRPr="008C3078">
        <w:rPr>
          <w:rFonts w:ascii="Times New Roman" w:eastAsia="Times New Roman" w:hAnsi="Times New Roman" w:cs="Times New Roman"/>
          <w:kern w:val="0"/>
          <w:sz w:val="24"/>
          <w:lang w:val="ro-RO" w:eastAsia="en-US" w:bidi="ar-SA"/>
        </w:rPr>
        <w:tab/>
        <w:t>O organigrama care sa arate structura, rolurile si responsabilitatile personalului care va indeplini operatiile necesar special pentru instruirea personalului care va indeplini operatiile.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2.</w:t>
      </w:r>
      <w:r w:rsidRPr="008C3078">
        <w:rPr>
          <w:rFonts w:ascii="Times New Roman" w:eastAsia="Times New Roman" w:hAnsi="Times New Roman" w:cs="Times New Roman"/>
          <w:kern w:val="0"/>
          <w:sz w:val="24"/>
          <w:lang w:val="ro-RO" w:eastAsia="en-US" w:bidi="ar-SA"/>
        </w:rPr>
        <w:tab/>
        <w:t>Experienta specifica necesara personalului de operare.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9E1D06" w:rsidRDefault="009E1D06" w:rsidP="009E1D06">
      <w:pPr>
        <w:pageBreakBefore/>
        <w:spacing w:after="120"/>
        <w:ind w:left="7371"/>
        <w:rPr>
          <w:rFonts w:ascii="Times New Roman" w:hAnsi="Times New Roman" w:cs="Times New Roman"/>
          <w:b/>
          <w:iCs/>
          <w:szCs w:val="22"/>
          <w:lang w:val="ro-RO"/>
        </w:rPr>
      </w:pPr>
      <w:r>
        <w:rPr>
          <w:rFonts w:ascii="Times New Roman" w:hAnsi="Times New Roman" w:cs="Times New Roman"/>
          <w:b/>
          <w:iCs/>
          <w:szCs w:val="22"/>
          <w:lang w:val="ro-RO"/>
        </w:rPr>
        <w:lastRenderedPageBreak/>
        <w:t>Formular nr. 14</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Operator economic </w:t>
      </w:r>
      <w:r w:rsidRPr="008C3078">
        <w:rPr>
          <w:rFonts w:ascii="Times New Roman" w:eastAsia="Times New Roman" w:hAnsi="Times New Roman" w:cs="Times New Roman"/>
          <w:kern w:val="0"/>
          <w:sz w:val="24"/>
          <w:lang w:val="ro-RO" w:eastAsia="en-US" w:bidi="ar-SA"/>
        </w:rPr>
        <w:tab/>
      </w:r>
      <w:r w:rsidRPr="008C3078">
        <w:rPr>
          <w:rFonts w:ascii="Times New Roman" w:eastAsia="Times New Roman" w:hAnsi="Times New Roman" w:cs="Times New Roman"/>
          <w:kern w:val="0"/>
          <w:sz w:val="24"/>
          <w:lang w:val="ro-RO" w:eastAsia="en-US" w:bidi="ar-SA"/>
        </w:rPr>
        <w:tab/>
      </w:r>
      <w:r w:rsidRPr="008C3078">
        <w:rPr>
          <w:rFonts w:ascii="Times New Roman" w:eastAsia="Times New Roman" w:hAnsi="Times New Roman" w:cs="Times New Roman"/>
          <w:kern w:val="0"/>
          <w:sz w:val="24"/>
          <w:lang w:val="ro-RO" w:eastAsia="en-US" w:bidi="ar-SA"/>
        </w:rPr>
        <w:tab/>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 ................................ </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(denumirea/numele)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9E1D06" w:rsidRDefault="00EB159B" w:rsidP="009E1D06">
      <w:pPr>
        <w:autoSpaceDE w:val="0"/>
        <w:spacing w:after="60"/>
        <w:jc w:val="center"/>
        <w:rPr>
          <w:rFonts w:ascii="Times New Roman" w:eastAsia="Times New Roman" w:hAnsi="Times New Roman" w:cs="Times New Roman"/>
          <w:b/>
          <w:kern w:val="0"/>
          <w:sz w:val="24"/>
          <w:lang w:val="ro-RO" w:eastAsia="en-US" w:bidi="ar-SA"/>
        </w:rPr>
      </w:pPr>
      <w:r w:rsidRPr="009E1D06">
        <w:rPr>
          <w:rFonts w:ascii="Times New Roman" w:eastAsia="Times New Roman" w:hAnsi="Times New Roman" w:cs="Times New Roman"/>
          <w:b/>
          <w:kern w:val="0"/>
          <w:sz w:val="24"/>
          <w:lang w:val="ro-RO" w:eastAsia="en-US" w:bidi="ar-SA"/>
        </w:rPr>
        <w:t>METODOLOGIA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furniza cele putin urmatoarelor informatii minime:</w:t>
      </w:r>
    </w:p>
    <w:p w:rsidR="000B245F" w:rsidRPr="008C3078" w:rsidRDefault="000B245F"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descrie solutia tehnica, tehnologiile si flux</w:t>
      </w:r>
      <w:r w:rsidR="009E1D06">
        <w:rPr>
          <w:rFonts w:ascii="Times New Roman" w:eastAsia="Times New Roman" w:hAnsi="Times New Roman" w:cs="Times New Roman"/>
          <w:kern w:val="0"/>
          <w:sz w:val="24"/>
          <w:lang w:val="ro-RO" w:eastAsia="en-US" w:bidi="ar-SA"/>
        </w:rPr>
        <w:t>ul tehnologic propus/propuse (</w:t>
      </w:r>
      <w:r w:rsidRPr="008C3078">
        <w:rPr>
          <w:rFonts w:ascii="Times New Roman" w:eastAsia="Times New Roman" w:hAnsi="Times New Roman" w:cs="Times New Roman"/>
          <w:kern w:val="0"/>
          <w:sz w:val="24"/>
          <w:lang w:val="ro-RO" w:eastAsia="en-US" w:bidi="ar-SA"/>
        </w:rPr>
        <w:t xml:space="preserve">in conformitatea cu pct IV.4.1 din fisa de date), abordarea sa generala si metodologia pentru implementarea lucrarilor inclusiv descrierea detaliata a metodelor de lucru pentru elementele majore ale lucrarilor de constructie si reabilitare, inclusiv programul propus de acesta pentru lucrari. Ofertantul va include de asemenea planuri sau diagrame pentru a arata fazele de lucrari propuse si amplasamentul pentru oricare lucrari temporare necesare pentru intretinerea lucrarilor existente in timpul constructiei. </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9E1D06" w:rsidRDefault="009E1D06" w:rsidP="009E1D06">
      <w:pPr>
        <w:pageBreakBefore/>
        <w:spacing w:after="120"/>
        <w:ind w:left="7371"/>
        <w:rPr>
          <w:rFonts w:ascii="Times New Roman" w:hAnsi="Times New Roman" w:cs="Times New Roman"/>
          <w:b/>
          <w:iCs/>
          <w:szCs w:val="22"/>
          <w:lang w:val="ro-RO"/>
        </w:rPr>
      </w:pPr>
      <w:r>
        <w:rPr>
          <w:rFonts w:ascii="Times New Roman" w:hAnsi="Times New Roman" w:cs="Times New Roman"/>
          <w:b/>
          <w:iCs/>
          <w:szCs w:val="22"/>
          <w:lang w:val="ro-RO"/>
        </w:rPr>
        <w:lastRenderedPageBreak/>
        <w:t>Formular nr. 15</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Operator economic </w:t>
      </w:r>
      <w:r w:rsidRPr="008C3078">
        <w:rPr>
          <w:rFonts w:ascii="Times New Roman" w:eastAsia="Times New Roman" w:hAnsi="Times New Roman" w:cs="Times New Roman"/>
          <w:kern w:val="0"/>
          <w:sz w:val="24"/>
          <w:lang w:val="ro-RO" w:eastAsia="en-US" w:bidi="ar-SA"/>
        </w:rPr>
        <w:tab/>
      </w:r>
      <w:r w:rsidRPr="008C3078">
        <w:rPr>
          <w:rFonts w:ascii="Times New Roman" w:eastAsia="Times New Roman" w:hAnsi="Times New Roman" w:cs="Times New Roman"/>
          <w:kern w:val="0"/>
          <w:sz w:val="24"/>
          <w:lang w:val="ro-RO" w:eastAsia="en-US" w:bidi="ar-SA"/>
        </w:rPr>
        <w:tab/>
      </w:r>
      <w:r w:rsidRPr="008C3078">
        <w:rPr>
          <w:rFonts w:ascii="Times New Roman" w:eastAsia="Times New Roman" w:hAnsi="Times New Roman" w:cs="Times New Roman"/>
          <w:kern w:val="0"/>
          <w:sz w:val="24"/>
          <w:lang w:val="ro-RO" w:eastAsia="en-US" w:bidi="ar-SA"/>
        </w:rPr>
        <w:tab/>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 ................................ </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(denumirea/numele)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Default="00EB159B" w:rsidP="009E1D06">
      <w:pPr>
        <w:autoSpaceDE w:val="0"/>
        <w:spacing w:after="60"/>
        <w:jc w:val="center"/>
        <w:rPr>
          <w:rFonts w:ascii="Times New Roman" w:eastAsia="Times New Roman" w:hAnsi="Times New Roman" w:cs="Times New Roman"/>
          <w:b/>
          <w:kern w:val="0"/>
          <w:sz w:val="24"/>
          <w:lang w:val="ro-RO" w:eastAsia="en-US" w:bidi="ar-SA"/>
        </w:rPr>
      </w:pPr>
      <w:r w:rsidRPr="009E1D06">
        <w:rPr>
          <w:rFonts w:ascii="Times New Roman" w:eastAsia="Times New Roman" w:hAnsi="Times New Roman" w:cs="Times New Roman"/>
          <w:b/>
          <w:kern w:val="0"/>
          <w:sz w:val="24"/>
          <w:lang w:val="ro-RO" w:eastAsia="en-US" w:bidi="ar-SA"/>
        </w:rPr>
        <w:t>RESURSE</w:t>
      </w:r>
    </w:p>
    <w:p w:rsidR="000B245F" w:rsidRDefault="000B245F" w:rsidP="009E1D06">
      <w:pPr>
        <w:autoSpaceDE w:val="0"/>
        <w:spacing w:after="60"/>
        <w:jc w:val="center"/>
        <w:rPr>
          <w:rFonts w:ascii="Times New Roman" w:eastAsia="Times New Roman" w:hAnsi="Times New Roman" w:cs="Times New Roman"/>
          <w:b/>
          <w:kern w:val="0"/>
          <w:sz w:val="24"/>
          <w:lang w:val="ro-RO" w:eastAsia="en-US" w:bidi="ar-SA"/>
        </w:rPr>
      </w:pPr>
    </w:p>
    <w:p w:rsidR="000B245F" w:rsidRDefault="000B245F" w:rsidP="009E1D06">
      <w:pPr>
        <w:autoSpaceDE w:val="0"/>
        <w:spacing w:after="60"/>
        <w:jc w:val="center"/>
        <w:rPr>
          <w:rFonts w:ascii="Times New Roman" w:eastAsia="Times New Roman" w:hAnsi="Times New Roman" w:cs="Times New Roman"/>
          <w:b/>
          <w:kern w:val="0"/>
          <w:sz w:val="24"/>
          <w:lang w:val="ro-RO" w:eastAsia="en-US" w:bidi="ar-SA"/>
        </w:rPr>
      </w:pPr>
    </w:p>
    <w:p w:rsidR="000B245F" w:rsidRDefault="000B245F" w:rsidP="009E1D06">
      <w:pPr>
        <w:autoSpaceDE w:val="0"/>
        <w:spacing w:after="60"/>
        <w:jc w:val="center"/>
        <w:rPr>
          <w:rFonts w:ascii="Times New Roman" w:eastAsia="Times New Roman" w:hAnsi="Times New Roman" w:cs="Times New Roman"/>
          <w:b/>
          <w:kern w:val="0"/>
          <w:sz w:val="24"/>
          <w:lang w:val="ro-RO" w:eastAsia="en-US" w:bidi="ar-SA"/>
        </w:rPr>
      </w:pPr>
    </w:p>
    <w:p w:rsidR="000B245F" w:rsidRDefault="000B245F" w:rsidP="009E1D06">
      <w:pPr>
        <w:autoSpaceDE w:val="0"/>
        <w:spacing w:after="60"/>
        <w:jc w:val="center"/>
        <w:rPr>
          <w:rFonts w:ascii="Times New Roman" w:eastAsia="Times New Roman" w:hAnsi="Times New Roman" w:cs="Times New Roman"/>
          <w:b/>
          <w:kern w:val="0"/>
          <w:sz w:val="24"/>
          <w:lang w:val="ro-RO" w:eastAsia="en-US" w:bidi="ar-SA"/>
        </w:rPr>
      </w:pPr>
    </w:p>
    <w:p w:rsidR="000B245F" w:rsidRPr="009E1D06" w:rsidRDefault="000B245F" w:rsidP="009E1D06">
      <w:pPr>
        <w:autoSpaceDE w:val="0"/>
        <w:spacing w:after="60"/>
        <w:jc w:val="center"/>
        <w:rPr>
          <w:rFonts w:ascii="Times New Roman" w:eastAsia="Times New Roman" w:hAnsi="Times New Roman" w:cs="Times New Roman"/>
          <w:b/>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prezenta urmatoarele informatii minime:</w:t>
      </w:r>
    </w:p>
    <w:p w:rsidR="000B245F" w:rsidRPr="008C3078" w:rsidRDefault="000B245F"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ilustra organizarea de proiect pe care o propune. Aceasta se va realiza prin prezentarea unei organigrame cuprinzatoare care sa identifice in mod clar tot personalul si echipamentele pe care Ofertantul intentioneaza sa le utilizeze la realizarea Lucrarilor. Aceasta organigrama va include si o descriere a rolurilor si responsabilitatilor personalului si liniile de comunicare dintre membrii echipei.</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0B245F" w:rsidRDefault="00EB159B" w:rsidP="000B245F">
      <w:pPr>
        <w:pageBreakBefore/>
        <w:spacing w:after="120"/>
        <w:ind w:left="7371"/>
        <w:rPr>
          <w:rFonts w:ascii="Times New Roman" w:hAnsi="Times New Roman" w:cs="Times New Roman"/>
          <w:b/>
          <w:iCs/>
          <w:szCs w:val="22"/>
          <w:lang w:val="ro-RO"/>
        </w:rPr>
      </w:pPr>
      <w:r w:rsidRPr="008C3078">
        <w:rPr>
          <w:rFonts w:ascii="Times New Roman" w:eastAsia="Times New Roman" w:hAnsi="Times New Roman" w:cs="Times New Roman"/>
          <w:kern w:val="0"/>
          <w:sz w:val="24"/>
          <w:lang w:val="ro-RO" w:eastAsia="en-US" w:bidi="ar-SA"/>
        </w:rPr>
        <w:lastRenderedPageBreak/>
        <w:br w:type="page"/>
      </w:r>
      <w:r w:rsidR="000B245F">
        <w:rPr>
          <w:rFonts w:ascii="Times New Roman" w:hAnsi="Times New Roman" w:cs="Times New Roman"/>
          <w:b/>
          <w:iCs/>
          <w:szCs w:val="22"/>
          <w:lang w:val="ro-RO"/>
        </w:rPr>
        <w:lastRenderedPageBreak/>
        <w:t>Formular nr. 16</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Operator economic </w:t>
      </w:r>
      <w:r w:rsidRPr="008C3078">
        <w:rPr>
          <w:rFonts w:ascii="Times New Roman" w:eastAsia="Times New Roman" w:hAnsi="Times New Roman" w:cs="Times New Roman"/>
          <w:kern w:val="0"/>
          <w:sz w:val="24"/>
          <w:lang w:val="ro-RO" w:eastAsia="en-US" w:bidi="ar-SA"/>
        </w:rPr>
        <w:tab/>
      </w:r>
      <w:r w:rsidRPr="008C3078">
        <w:rPr>
          <w:rFonts w:ascii="Times New Roman" w:eastAsia="Times New Roman" w:hAnsi="Times New Roman" w:cs="Times New Roman"/>
          <w:kern w:val="0"/>
          <w:sz w:val="24"/>
          <w:lang w:val="ro-RO" w:eastAsia="en-US" w:bidi="ar-SA"/>
        </w:rPr>
        <w:tab/>
      </w:r>
      <w:r w:rsidRPr="008C3078">
        <w:rPr>
          <w:rFonts w:ascii="Times New Roman" w:eastAsia="Times New Roman" w:hAnsi="Times New Roman" w:cs="Times New Roman"/>
          <w:kern w:val="0"/>
          <w:sz w:val="24"/>
          <w:lang w:val="ro-RO" w:eastAsia="en-US" w:bidi="ar-SA"/>
        </w:rPr>
        <w:tab/>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 ................................ </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(denumirea/numele)</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0B245F" w:rsidRDefault="00EB159B" w:rsidP="000B245F">
      <w:pPr>
        <w:autoSpaceDE w:val="0"/>
        <w:spacing w:after="60"/>
        <w:jc w:val="center"/>
        <w:rPr>
          <w:rFonts w:ascii="Times New Roman" w:eastAsia="Times New Roman" w:hAnsi="Times New Roman" w:cs="Times New Roman"/>
          <w:b/>
          <w:kern w:val="0"/>
          <w:sz w:val="24"/>
          <w:lang w:val="ro-RO" w:eastAsia="en-US" w:bidi="ar-SA"/>
        </w:rPr>
      </w:pPr>
      <w:r w:rsidRPr="000B245F">
        <w:rPr>
          <w:rFonts w:ascii="Times New Roman" w:eastAsia="Times New Roman" w:hAnsi="Times New Roman" w:cs="Times New Roman"/>
          <w:b/>
          <w:kern w:val="0"/>
          <w:sz w:val="24"/>
          <w:lang w:val="ro-RO" w:eastAsia="en-US" w:bidi="ar-SA"/>
        </w:rPr>
        <w:t>PROGRAM</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Ofertantul va prezenta urmatoarele informatii minime:</w:t>
      </w:r>
    </w:p>
    <w:p w:rsidR="000B245F" w:rsidRPr="008C3078" w:rsidRDefault="000B245F" w:rsidP="00EB159B">
      <w:pPr>
        <w:autoSpaceDE w:val="0"/>
        <w:spacing w:after="60"/>
        <w:jc w:val="both"/>
        <w:rPr>
          <w:rFonts w:ascii="Times New Roman" w:eastAsia="Times New Roman" w:hAnsi="Times New Roman" w:cs="Times New Roman"/>
          <w:kern w:val="0"/>
          <w:sz w:val="24"/>
          <w:lang w:val="ro-RO" w:eastAsia="en-US" w:bidi="ar-SA"/>
        </w:rPr>
      </w:pPr>
    </w:p>
    <w:p w:rsidR="00EB159B"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Un program de lucru pentru proiectare si executie lucrari cu descrierea pe scurt ale activitatilor principale, aratand ordinea si durata in care Ofertantul isi propune sa realizeze lucrarile. In mod special, programul va arata </w:t>
      </w:r>
    </w:p>
    <w:p w:rsidR="000B245F" w:rsidRPr="008C3078" w:rsidRDefault="000B245F"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1.</w:t>
      </w:r>
      <w:r w:rsidRPr="008C3078">
        <w:rPr>
          <w:rFonts w:ascii="Times New Roman" w:eastAsia="Times New Roman" w:hAnsi="Times New Roman" w:cs="Times New Roman"/>
          <w:kern w:val="0"/>
          <w:sz w:val="24"/>
          <w:lang w:val="ro-RO" w:eastAsia="en-US" w:bidi="ar-SA"/>
        </w:rPr>
        <w:tab/>
        <w:t>lucrarile temporare si permanente de construit,</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2.</w:t>
      </w:r>
      <w:r w:rsidRPr="008C3078">
        <w:rPr>
          <w:rFonts w:ascii="Times New Roman" w:eastAsia="Times New Roman" w:hAnsi="Times New Roman" w:cs="Times New Roman"/>
          <w:kern w:val="0"/>
          <w:sz w:val="24"/>
          <w:lang w:val="ro-RO" w:eastAsia="en-US" w:bidi="ar-SA"/>
        </w:rPr>
        <w:tab/>
        <w:t>toate activitatile de interfata cu lucrarile existente si operarea acestora,</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3.</w:t>
      </w:r>
      <w:r w:rsidRPr="008C3078">
        <w:rPr>
          <w:rFonts w:ascii="Times New Roman" w:eastAsia="Times New Roman" w:hAnsi="Times New Roman" w:cs="Times New Roman"/>
          <w:kern w:val="0"/>
          <w:sz w:val="24"/>
          <w:lang w:val="ro-RO" w:eastAsia="en-US" w:bidi="ar-SA"/>
        </w:rPr>
        <w:tab/>
        <w:t>perioadele pentru revizuire a documentelor antreprenorului de catre Inginer,</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4.</w:t>
      </w:r>
      <w:r w:rsidRPr="008C3078">
        <w:rPr>
          <w:rFonts w:ascii="Times New Roman" w:eastAsia="Times New Roman" w:hAnsi="Times New Roman" w:cs="Times New Roman"/>
          <w:kern w:val="0"/>
          <w:sz w:val="24"/>
          <w:lang w:val="ro-RO" w:eastAsia="en-US" w:bidi="ar-SA"/>
        </w:rPr>
        <w:tab/>
        <w:t>succesiunea, timpul si durata activitatilor, inclusiv a testelor,</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5.</w:t>
      </w:r>
      <w:r w:rsidRPr="008C3078">
        <w:rPr>
          <w:rFonts w:ascii="Times New Roman" w:eastAsia="Times New Roman" w:hAnsi="Times New Roman" w:cs="Times New Roman"/>
          <w:kern w:val="0"/>
          <w:sz w:val="24"/>
          <w:lang w:val="ro-RO" w:eastAsia="en-US" w:bidi="ar-SA"/>
        </w:rPr>
        <w:tab/>
        <w:t xml:space="preserve">perioadele necesare pentru pregatirea documentatiei pentru toate avizele si aprobarile necesare, si </w:t>
      </w:r>
    </w:p>
    <w:p w:rsidR="00EB159B"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6.</w:t>
      </w:r>
      <w:r w:rsidRPr="008C3078">
        <w:rPr>
          <w:rFonts w:ascii="Times New Roman" w:eastAsia="Times New Roman" w:hAnsi="Times New Roman" w:cs="Times New Roman"/>
          <w:kern w:val="0"/>
          <w:sz w:val="24"/>
          <w:lang w:val="ro-RO" w:eastAsia="en-US" w:bidi="ar-SA"/>
        </w:rPr>
        <w:tab/>
        <w:t xml:space="preserve">perioadele prevazute pentru obtinerea autorizatiei de construire inaintea executiei lucrarilor de constructie </w:t>
      </w:r>
    </w:p>
    <w:p w:rsidR="000B245F" w:rsidRPr="008C3078" w:rsidRDefault="000B245F"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r w:rsidRPr="008C3078">
        <w:rPr>
          <w:rFonts w:ascii="Times New Roman" w:eastAsia="Times New Roman" w:hAnsi="Times New Roman" w:cs="Times New Roman"/>
          <w:kern w:val="0"/>
          <w:sz w:val="24"/>
          <w:lang w:val="ro-RO" w:eastAsia="en-US" w:bidi="ar-SA"/>
        </w:rPr>
        <w:t xml:space="preserve">In cazul in care programul prezentat nu include cerintele acestui paragraf, ofertantul va anexa o diagrama a momentelor critice (grafic de proiectare si executie) care sa reprezinte programul de proiectare si executie si sa detalieze activitatile relevante, datele, alocarile de resurse de munca si echipamente, etc. Intrarile planificate ale partenerilor asocierii si sub-antreprenorilor vor fi evidentiate de asemenea (in termeni de activitati realizate, timp, etc.). </w:t>
      </w: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sectPr w:rsidR="00EB159B" w:rsidRPr="008C3078">
      <w:headerReference w:type="even" r:id="rId13"/>
      <w:footerReference w:type="even" r:id="rId14"/>
      <w:headerReference w:type="first" r:id="rId15"/>
      <w:footerReference w:type="first" r:id="rId16"/>
      <w:pgSz w:w="11906" w:h="16838"/>
      <w:pgMar w:top="1999" w:right="1417" w:bottom="1328" w:left="1417" w:header="1134" w:footer="71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66E" w:rsidRDefault="00AD166E">
      <w:r>
        <w:separator/>
      </w:r>
    </w:p>
  </w:endnote>
  <w:endnote w:type="continuationSeparator" w:id="1">
    <w:p w:rsidR="00AD166E" w:rsidRDefault="00AD16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Lucida Sans Unicode">
    <w:panose1 w:val="020B0602030504020204"/>
    <w:charset w:val="EE"/>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 w:name="Optima">
    <w:charset w:val="00"/>
    <w:family w:val="swiss"/>
    <w:pitch w:val="variable"/>
    <w:sig w:usb0="00000003" w:usb1="00000000" w:usb2="00000000" w:usb3="00000000" w:csb0="00000001" w:csb1="00000000"/>
  </w:font>
  <w:font w:name="Tahoma">
    <w:panose1 w:val="020B0604030504040204"/>
    <w:charset w:val="EE"/>
    <w:family w:val="swiss"/>
    <w:pitch w:val="variable"/>
    <w:sig w:usb0="61002A87" w:usb1="80000000" w:usb2="00000008" w:usb3="00000000" w:csb0="000101FF"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A00002EF" w:usb1="4000207B" w:usb2="00000000" w:usb3="00000000" w:csb0="0000009F" w:csb1="00000000"/>
  </w:font>
  <w:font w:name="TTE23DB998t00">
    <w:altName w:val="Arial Unicode MS"/>
    <w:charset w:val="80"/>
    <w:family w:val="auto"/>
    <w:pitch w:val="default"/>
    <w:sig w:usb0="00000000" w:usb1="00000000" w:usb2="00000000" w:usb3="00000000" w:csb0="00000000" w:csb1="00000000"/>
  </w:font>
  <w:font w:name="TTE23E2F20t00">
    <w:altName w:val="Arial Unicode MS"/>
    <w:charset w:val="80"/>
    <w:family w:val="auto"/>
    <w:pitch w:val="default"/>
    <w:sig w:usb0="00000000" w:usb1="00000000" w:usb2="00000000" w:usb3="00000000" w:csb0="0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441" w:rsidRDefault="00F764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441" w:rsidRPr="000C772C" w:rsidRDefault="00F76441">
    <w:pPr>
      <w:pStyle w:val="Footer"/>
      <w:jc w:val="right"/>
      <w:rPr>
        <w:color w:val="FFFFFF" w:themeColor="background1"/>
      </w:rPr>
    </w:pPr>
    <w:r w:rsidRPr="000C772C">
      <w:rPr>
        <w:color w:val="FFFFFF" w:themeColor="background1"/>
      </w:rPr>
      <w:fldChar w:fldCharType="begin"/>
    </w:r>
    <w:r w:rsidRPr="000C772C">
      <w:rPr>
        <w:color w:val="FFFFFF" w:themeColor="background1"/>
      </w:rPr>
      <w:instrText xml:space="preserve"> PAGE   \* MERGEFORMAT </w:instrText>
    </w:r>
    <w:r w:rsidRPr="000C772C">
      <w:rPr>
        <w:color w:val="FFFFFF" w:themeColor="background1"/>
      </w:rPr>
      <w:fldChar w:fldCharType="separate"/>
    </w:r>
    <w:r w:rsidR="009A0FD6">
      <w:rPr>
        <w:noProof/>
        <w:color w:val="FFFFFF" w:themeColor="background1"/>
      </w:rPr>
      <w:t>23</w:t>
    </w:r>
    <w:r w:rsidRPr="000C772C">
      <w:rPr>
        <w:color w:val="FFFFFF" w:themeColor="background1"/>
      </w:rPr>
      <w:fldChar w:fldCharType="end"/>
    </w:r>
  </w:p>
  <w:p w:rsidR="00EB259F" w:rsidRPr="00DB6F44" w:rsidRDefault="00EB259F" w:rsidP="00DB6F4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441" w:rsidRDefault="00F7644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59F" w:rsidRDefault="00EB259F"/>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59F" w:rsidRDefault="00EB259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66E" w:rsidRDefault="00AD166E">
      <w:r>
        <w:separator/>
      </w:r>
    </w:p>
  </w:footnote>
  <w:footnote w:type="continuationSeparator" w:id="1">
    <w:p w:rsidR="00AD166E" w:rsidRDefault="00AD166E">
      <w:r>
        <w:continuationSeparator/>
      </w:r>
    </w:p>
  </w:footnote>
  <w:footnote w:id="2">
    <w:p w:rsidR="0026772F" w:rsidRPr="00BF5301" w:rsidRDefault="0026772F" w:rsidP="0026772F">
      <w:pPr>
        <w:pStyle w:val="FootnoteText"/>
        <w:rPr>
          <w:lang w:val="ro-RO"/>
        </w:rPr>
      </w:pPr>
    </w:p>
  </w:footnote>
  <w:footnote w:id="3">
    <w:p w:rsidR="00845C7B" w:rsidRPr="00637A3F" w:rsidRDefault="00845C7B" w:rsidP="00280DAB">
      <w:pPr>
        <w:jc w:val="both"/>
        <w:rPr>
          <w:sz w:val="20"/>
          <w:szCs w:val="20"/>
          <w:lang w:val="ro-RO"/>
        </w:rPr>
      </w:pPr>
      <w:r w:rsidRPr="00637A3F">
        <w:rPr>
          <w:rStyle w:val="FootnoteReference"/>
          <w:sz w:val="20"/>
          <w:szCs w:val="20"/>
          <w:lang w:val="ro-RO"/>
        </w:rPr>
        <w:t>*)</w:t>
      </w:r>
      <w:r w:rsidRPr="00637A3F">
        <w:rPr>
          <w:sz w:val="20"/>
          <w:szCs w:val="20"/>
          <w:lang w:val="ro-RO"/>
        </w:rPr>
        <w:t xml:space="preserve"> Se precizează calitatea în care a participat la îndeplinirea contractului, care poate fi de: contractant unic sau contractant conducător (lider de asociaţie); contractant asociat; subcontractant.</w:t>
      </w:r>
    </w:p>
  </w:footnote>
  <w:footnote w:id="4">
    <w:p w:rsidR="00845C7B" w:rsidRPr="00637A3F" w:rsidRDefault="00845C7B" w:rsidP="00280DAB">
      <w:pPr>
        <w:pStyle w:val="FootnoteText"/>
        <w:rPr>
          <w:lang w:val="ro-RO"/>
        </w:rPr>
      </w:pPr>
      <w:r w:rsidRPr="00637A3F">
        <w:rPr>
          <w:rStyle w:val="FootnoteReference"/>
          <w:lang w:val="ro-RO"/>
        </w:rPr>
        <w:t>**)</w:t>
      </w:r>
      <w:r w:rsidRPr="00637A3F">
        <w:rPr>
          <w:lang w:val="ro-RO"/>
        </w:rPr>
        <w:t xml:space="preserve"> Se va preciza data de începere şi de finalizare a lucrărilor.</w:t>
      </w:r>
    </w:p>
  </w:footnote>
  <w:footnote w:id="5">
    <w:p w:rsidR="00E403B7" w:rsidRPr="00637A3F" w:rsidRDefault="00E403B7" w:rsidP="00280DAB">
      <w:pPr>
        <w:jc w:val="both"/>
        <w:rPr>
          <w:sz w:val="20"/>
          <w:szCs w:val="20"/>
          <w:lang w:val="ro-RO"/>
        </w:rPr>
      </w:pPr>
      <w:r w:rsidRPr="00637A3F">
        <w:rPr>
          <w:rStyle w:val="FootnoteReference"/>
          <w:sz w:val="20"/>
          <w:szCs w:val="20"/>
          <w:lang w:val="ro-RO"/>
        </w:rPr>
        <w:t>*)</w:t>
      </w:r>
      <w:r w:rsidRPr="00637A3F">
        <w:rPr>
          <w:sz w:val="20"/>
          <w:szCs w:val="20"/>
          <w:lang w:val="ro-RO"/>
        </w:rPr>
        <w:t xml:space="preserve"> Se precizează calitatea în care a participat la îndeplinirea contractului, care poate fi de: contractant unic sau contractant conducător (lider de asociaţie); contractant asociat; subcontractant.</w:t>
      </w:r>
    </w:p>
  </w:footnote>
  <w:footnote w:id="6">
    <w:p w:rsidR="00E403B7" w:rsidRPr="00637A3F" w:rsidRDefault="00E403B7" w:rsidP="00280DAB">
      <w:pPr>
        <w:pStyle w:val="FootnoteText"/>
        <w:rPr>
          <w:lang w:val="ro-RO"/>
        </w:rPr>
      </w:pPr>
      <w:r w:rsidRPr="00637A3F">
        <w:rPr>
          <w:rStyle w:val="FootnoteReference"/>
          <w:lang w:val="ro-RO"/>
        </w:rPr>
        <w:t>**)</w:t>
      </w:r>
      <w:r w:rsidRPr="00637A3F">
        <w:rPr>
          <w:lang w:val="ro-RO"/>
        </w:rPr>
        <w:t xml:space="preserve"> Se va preciza data de începere şi de finalizare a lucrărilor.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441" w:rsidRDefault="00F764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441" w:rsidRDefault="00F7644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441" w:rsidRDefault="00F7644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59F" w:rsidRDefault="00EB259F"/>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59F" w:rsidRDefault="00EB259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lvlText w:val=""/>
      <w:lvlJc w:val="left"/>
      <w:pPr>
        <w:tabs>
          <w:tab w:val="num" w:pos="0"/>
        </w:tabs>
        <w:ind w:left="750" w:hanging="360"/>
      </w:pPr>
      <w:rPr>
        <w:rFonts w:ascii="Symbol" w:hAnsi="Symbol" w:cs="Symbol"/>
      </w:rPr>
    </w:lvl>
  </w:abstractNum>
  <w:abstractNum w:abstractNumId="3">
    <w:nsid w:val="00000004"/>
    <w:multiLevelType w:val="singleLevel"/>
    <w:tmpl w:val="00000004"/>
    <w:name w:val="WW8Num4"/>
    <w:lvl w:ilvl="0">
      <w:start w:val="4"/>
      <w:numFmt w:val="decimal"/>
      <w:lvlText w:val="%1."/>
      <w:lvlJc w:val="left"/>
      <w:pPr>
        <w:tabs>
          <w:tab w:val="num" w:pos="0"/>
        </w:tabs>
        <w:ind w:left="502" w:hanging="360"/>
      </w:pPr>
      <w:rPr>
        <w:rFonts w:ascii="Symbol" w:hAnsi="Symbol"/>
      </w:rPr>
    </w:lvl>
  </w:abstractNum>
  <w:abstractNum w:abstractNumId="4">
    <w:nsid w:val="00000005"/>
    <w:multiLevelType w:val="multilevel"/>
    <w:tmpl w:val="00000005"/>
    <w:name w:val="WW8Num5"/>
    <w:lvl w:ilvl="0">
      <w:start w:val="1"/>
      <w:numFmt w:val="decimal"/>
      <w:lvlText w:val="%1."/>
      <w:lvlJc w:val="left"/>
      <w:pPr>
        <w:tabs>
          <w:tab w:val="num" w:pos="0"/>
        </w:tabs>
        <w:ind w:left="360" w:hanging="360"/>
      </w:pPr>
      <w:rPr>
        <w:rFonts w:ascii="Symbol" w:hAnsi="Symbol"/>
      </w:rPr>
    </w:lvl>
    <w:lvl w:ilvl="1">
      <w:start w:val="1"/>
      <w:numFmt w:val="decimal"/>
      <w:lvlText w:val="%1.%2."/>
      <w:lvlJc w:val="left"/>
      <w:pPr>
        <w:tabs>
          <w:tab w:val="num" w:pos="0"/>
        </w:tabs>
        <w:ind w:left="360" w:hanging="360"/>
      </w:pPr>
      <w:rPr>
        <w:rFonts w:ascii="Symbol" w:hAnsi="Symbol"/>
      </w:rPr>
    </w:lvl>
    <w:lvl w:ilvl="2">
      <w:start w:val="1"/>
      <w:numFmt w:val="decimal"/>
      <w:lvlText w:val="%1.%2.%3."/>
      <w:lvlJc w:val="left"/>
      <w:pPr>
        <w:tabs>
          <w:tab w:val="num" w:pos="0"/>
        </w:tabs>
        <w:ind w:left="720" w:hanging="720"/>
      </w:pPr>
      <w:rPr>
        <w:rFonts w:ascii="Symbol" w:hAnsi="Symbol"/>
      </w:rPr>
    </w:lvl>
    <w:lvl w:ilvl="3">
      <w:start w:val="1"/>
      <w:numFmt w:val="decimal"/>
      <w:lvlText w:val="%1.%2.%3.%4."/>
      <w:lvlJc w:val="left"/>
      <w:pPr>
        <w:tabs>
          <w:tab w:val="num" w:pos="0"/>
        </w:tabs>
        <w:ind w:left="720" w:hanging="720"/>
      </w:pPr>
      <w:rPr>
        <w:rFonts w:ascii="Symbol" w:hAnsi="Symbol"/>
      </w:rPr>
    </w:lvl>
    <w:lvl w:ilvl="4">
      <w:start w:val="1"/>
      <w:numFmt w:val="decimal"/>
      <w:lvlText w:val="%1.%2.%3.%4.%5."/>
      <w:lvlJc w:val="left"/>
      <w:pPr>
        <w:tabs>
          <w:tab w:val="num" w:pos="0"/>
        </w:tabs>
        <w:ind w:left="1080" w:hanging="1080"/>
      </w:pPr>
      <w:rPr>
        <w:rFonts w:ascii="Symbol" w:hAnsi="Symbol"/>
      </w:rPr>
    </w:lvl>
    <w:lvl w:ilvl="5">
      <w:start w:val="1"/>
      <w:numFmt w:val="decimal"/>
      <w:lvlText w:val="%1.%2.%3.%4.%5.%6."/>
      <w:lvlJc w:val="left"/>
      <w:pPr>
        <w:tabs>
          <w:tab w:val="num" w:pos="0"/>
        </w:tabs>
        <w:ind w:left="1080" w:hanging="1080"/>
      </w:pPr>
      <w:rPr>
        <w:rFonts w:ascii="Symbol" w:hAnsi="Symbol"/>
      </w:rPr>
    </w:lvl>
    <w:lvl w:ilvl="6">
      <w:start w:val="1"/>
      <w:numFmt w:val="decimal"/>
      <w:lvlText w:val="%1.%2.%3.%4.%5.%6.%7."/>
      <w:lvlJc w:val="left"/>
      <w:pPr>
        <w:tabs>
          <w:tab w:val="num" w:pos="0"/>
        </w:tabs>
        <w:ind w:left="1440" w:hanging="1440"/>
      </w:pPr>
      <w:rPr>
        <w:rFonts w:ascii="Symbol" w:hAnsi="Symbol"/>
      </w:rPr>
    </w:lvl>
    <w:lvl w:ilvl="7">
      <w:start w:val="1"/>
      <w:numFmt w:val="decimal"/>
      <w:lvlText w:val="%1.%2.%3.%4.%5.%6.%7.%8."/>
      <w:lvlJc w:val="left"/>
      <w:pPr>
        <w:tabs>
          <w:tab w:val="num" w:pos="0"/>
        </w:tabs>
        <w:ind w:left="1440" w:hanging="1440"/>
      </w:pPr>
      <w:rPr>
        <w:rFonts w:ascii="Symbol" w:hAnsi="Symbol"/>
      </w:rPr>
    </w:lvl>
    <w:lvl w:ilvl="8">
      <w:start w:val="1"/>
      <w:numFmt w:val="decimal"/>
      <w:lvlText w:val="%1.%2.%3.%4.%5.%6.%7.%8.%9."/>
      <w:lvlJc w:val="left"/>
      <w:pPr>
        <w:tabs>
          <w:tab w:val="num" w:pos="0"/>
        </w:tabs>
        <w:ind w:left="1800" w:hanging="1800"/>
      </w:pPr>
      <w:rPr>
        <w:rFonts w:ascii="Symbol" w:hAnsi="Symbol"/>
      </w:rPr>
    </w:lvl>
  </w:abstractNum>
  <w:abstractNum w:abstractNumId="5">
    <w:nsid w:val="00000006"/>
    <w:multiLevelType w:val="singleLevel"/>
    <w:tmpl w:val="00000006"/>
    <w:name w:val="WW8Num6"/>
    <w:lvl w:ilvl="0">
      <w:start w:val="1"/>
      <w:numFmt w:val="decimal"/>
      <w:lvlText w:val="%1)"/>
      <w:lvlJc w:val="left"/>
      <w:pPr>
        <w:tabs>
          <w:tab w:val="num" w:pos="0"/>
        </w:tabs>
        <w:ind w:left="1068" w:hanging="360"/>
      </w:pPr>
      <w:rPr>
        <w:rFonts w:ascii="Symbol" w:hAnsi="Symbol"/>
      </w:rPr>
    </w:lvl>
  </w:abstractNum>
  <w:abstractNum w:abstractNumId="6">
    <w:nsid w:val="00000007"/>
    <w:multiLevelType w:val="singleLevel"/>
    <w:tmpl w:val="00000007"/>
    <w:name w:val="WW8Num7"/>
    <w:lvl w:ilvl="0">
      <w:start w:val="1"/>
      <w:numFmt w:val="decimal"/>
      <w:lvlText w:val="%1)"/>
      <w:lvlJc w:val="left"/>
      <w:pPr>
        <w:tabs>
          <w:tab w:val="num" w:pos="0"/>
        </w:tabs>
        <w:ind w:left="1068" w:hanging="360"/>
      </w:pPr>
      <w:rPr>
        <w:rFonts w:ascii="Symbol" w:hAnsi="Symbol"/>
      </w:rPr>
    </w:lvl>
  </w:abstractNum>
  <w:abstractNum w:abstractNumId="7">
    <w:nsid w:val="00000008"/>
    <w:multiLevelType w:val="multilevel"/>
    <w:tmpl w:val="00000008"/>
    <w:name w:val="WW8Num8"/>
    <w:lvl w:ilvl="0">
      <w:start w:val="1"/>
      <w:numFmt w:val="lowerLetter"/>
      <w:lvlText w:val="(%1)"/>
      <w:lvlJc w:val="left"/>
      <w:pPr>
        <w:tabs>
          <w:tab w:val="num" w:pos="2181"/>
        </w:tabs>
        <w:ind w:left="2181" w:hanging="480"/>
      </w:pPr>
    </w:lvl>
    <w:lvl w:ilvl="1">
      <w:start w:val="1"/>
      <w:numFmt w:val="decimal"/>
      <w:lvlText w:val="%2"/>
      <w:lvlJc w:val="left"/>
      <w:pPr>
        <w:tabs>
          <w:tab w:val="num" w:pos="2781"/>
        </w:tabs>
        <w:ind w:left="2781" w:hanging="360"/>
      </w:pPr>
      <w:rPr>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0000009"/>
    <w:multiLevelType w:val="singleLevel"/>
    <w:tmpl w:val="00000009"/>
    <w:name w:val="WW8Num9"/>
    <w:lvl w:ilvl="0">
      <w:start w:val="1"/>
      <w:numFmt w:val="decimal"/>
      <w:lvlText w:val="%1)"/>
      <w:lvlJc w:val="left"/>
      <w:pPr>
        <w:tabs>
          <w:tab w:val="num" w:pos="0"/>
        </w:tabs>
        <w:ind w:left="1068" w:hanging="360"/>
      </w:pPr>
      <w:rPr>
        <w:b/>
        <w:color w:val="auto"/>
      </w:rPr>
    </w:lvl>
  </w:abstractNum>
  <w:abstractNum w:abstractNumId="9">
    <w:nsid w:val="0000000A"/>
    <w:multiLevelType w:val="singleLevel"/>
    <w:tmpl w:val="0000000A"/>
    <w:name w:val="WW8Num10"/>
    <w:lvl w:ilvl="0">
      <w:start w:val="2"/>
      <w:numFmt w:val="bullet"/>
      <w:lvlText w:val="-"/>
      <w:lvlJc w:val="left"/>
      <w:pPr>
        <w:tabs>
          <w:tab w:val="num" w:pos="0"/>
        </w:tabs>
        <w:ind w:left="720" w:hanging="360"/>
      </w:pPr>
      <w:rPr>
        <w:rFonts w:ascii="Arial" w:hAnsi="Arial"/>
      </w:rPr>
    </w:lvl>
  </w:abstractNum>
  <w:abstractNum w:abstractNumId="10">
    <w:nsid w:val="0000000B"/>
    <w:multiLevelType w:val="singleLevel"/>
    <w:tmpl w:val="0000000B"/>
    <w:name w:val="WW8Num11"/>
    <w:lvl w:ilvl="0">
      <w:numFmt w:val="decimal"/>
      <w:lvlText w:val="%1"/>
      <w:lvlJc w:val="left"/>
      <w:pPr>
        <w:tabs>
          <w:tab w:val="num" w:pos="0"/>
        </w:tabs>
        <w:ind w:left="645" w:hanging="420"/>
      </w:pPr>
    </w:lvl>
  </w:abstractNum>
  <w:abstractNum w:abstractNumId="11">
    <w:nsid w:val="0000000C"/>
    <w:multiLevelType w:val="singleLevel"/>
    <w:tmpl w:val="0000000C"/>
    <w:name w:val="WW8Num12"/>
    <w:lvl w:ilvl="0">
      <w:start w:val="1"/>
      <w:numFmt w:val="lowerLetter"/>
      <w:lvlText w:val="%1."/>
      <w:lvlJc w:val="left"/>
      <w:pPr>
        <w:tabs>
          <w:tab w:val="num" w:pos="1068"/>
        </w:tabs>
        <w:ind w:left="1068" w:hanging="360"/>
      </w:pPr>
    </w:lvl>
  </w:abstractNum>
  <w:abstractNum w:abstractNumId="12">
    <w:nsid w:val="0000000D"/>
    <w:multiLevelType w:val="singleLevel"/>
    <w:tmpl w:val="0000000D"/>
    <w:name w:val="WW8Num13"/>
    <w:lvl w:ilvl="0">
      <w:start w:val="2"/>
      <w:numFmt w:val="bullet"/>
      <w:lvlText w:val="-"/>
      <w:lvlJc w:val="left"/>
      <w:pPr>
        <w:tabs>
          <w:tab w:val="num" w:pos="0"/>
        </w:tabs>
        <w:ind w:left="720" w:hanging="360"/>
      </w:pPr>
      <w:rPr>
        <w:rFonts w:ascii="Arial" w:hAnsi="Arial" w:cs="Arial"/>
      </w:rPr>
    </w:lvl>
  </w:abstractNum>
  <w:abstractNum w:abstractNumId="13">
    <w:nsid w:val="0000000E"/>
    <w:multiLevelType w:val="singleLevel"/>
    <w:tmpl w:val="0000000E"/>
    <w:name w:val="WW8Num14"/>
    <w:lvl w:ilvl="0">
      <w:start w:val="1"/>
      <w:numFmt w:val="decimal"/>
      <w:lvlText w:val="%1."/>
      <w:lvlJc w:val="left"/>
      <w:pPr>
        <w:tabs>
          <w:tab w:val="num" w:pos="0"/>
        </w:tabs>
        <w:ind w:left="562" w:hanging="420"/>
      </w:pPr>
    </w:lvl>
  </w:abstractNum>
  <w:abstractNum w:abstractNumId="14">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5">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6">
    <w:nsid w:val="00000011"/>
    <w:multiLevelType w:val="singleLevel"/>
    <w:tmpl w:val="00000011"/>
    <w:name w:val="WW8Num17"/>
    <w:lvl w:ilvl="0">
      <w:start w:val="1"/>
      <w:numFmt w:val="lowerLetter"/>
      <w:lvlText w:val="%1)"/>
      <w:lvlJc w:val="left"/>
      <w:pPr>
        <w:tabs>
          <w:tab w:val="num" w:pos="648"/>
        </w:tabs>
        <w:ind w:left="648" w:hanging="360"/>
      </w:pPr>
      <w:rPr>
        <w:b w:val="0"/>
      </w:rPr>
    </w:lvl>
  </w:abstractNum>
  <w:abstractNum w:abstractNumId="17">
    <w:nsid w:val="00000012"/>
    <w:multiLevelType w:val="singleLevel"/>
    <w:tmpl w:val="00000012"/>
    <w:name w:val="WW8Num18"/>
    <w:lvl w:ilvl="0">
      <w:start w:val="1"/>
      <w:numFmt w:val="decimal"/>
      <w:lvlText w:val="%1."/>
      <w:lvlJc w:val="left"/>
      <w:pPr>
        <w:tabs>
          <w:tab w:val="num" w:pos="720"/>
        </w:tabs>
        <w:ind w:left="720" w:hanging="360"/>
      </w:pPr>
    </w:lvl>
  </w:abstractNum>
  <w:abstractNum w:abstractNumId="18">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9">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6631AF"/>
    <w:multiLevelType w:val="hybridMultilevel"/>
    <w:tmpl w:val="3B209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03455A"/>
    <w:multiLevelType w:val="hybridMultilevel"/>
    <w:tmpl w:val="9BA218C2"/>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9"/>
  </w:num>
  <w:num w:numId="20">
    <w:abstractNumId w:val="20"/>
  </w:num>
  <w:num w:numId="21">
    <w:abstractNumId w:val="21"/>
  </w:num>
  <w:num w:numId="22">
    <w:abstractNumId w:val="18"/>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4"/>
  </w:hdrShapeDefaults>
  <w:footnotePr>
    <w:footnote w:id="0"/>
    <w:footnote w:id="1"/>
  </w:footnotePr>
  <w:endnotePr>
    <w:endnote w:id="0"/>
    <w:endnote w:id="1"/>
  </w:endnotePr>
  <w:compat>
    <w:spaceForUL/>
    <w:balanceSingleByteDoubleByteWidth/>
    <w:doNotLeaveBackslashAlone/>
    <w:ulTrailSpace/>
    <w:adjustLineHeightInTable/>
  </w:compat>
  <w:rsids>
    <w:rsidRoot w:val="00F05BED"/>
    <w:rsid w:val="000B245F"/>
    <w:rsid w:val="000C772C"/>
    <w:rsid w:val="001201B6"/>
    <w:rsid w:val="001300D4"/>
    <w:rsid w:val="0018312E"/>
    <w:rsid w:val="001879A6"/>
    <w:rsid w:val="001B1B55"/>
    <w:rsid w:val="001B42DC"/>
    <w:rsid w:val="00212482"/>
    <w:rsid w:val="0026772F"/>
    <w:rsid w:val="00280DAB"/>
    <w:rsid w:val="002C32FA"/>
    <w:rsid w:val="002F6F6D"/>
    <w:rsid w:val="00306C69"/>
    <w:rsid w:val="003B3F6D"/>
    <w:rsid w:val="003C09EE"/>
    <w:rsid w:val="004009BD"/>
    <w:rsid w:val="004109D2"/>
    <w:rsid w:val="004121B9"/>
    <w:rsid w:val="004318B5"/>
    <w:rsid w:val="004457FD"/>
    <w:rsid w:val="00455748"/>
    <w:rsid w:val="00461DF9"/>
    <w:rsid w:val="00474137"/>
    <w:rsid w:val="004D6EB4"/>
    <w:rsid w:val="004E1409"/>
    <w:rsid w:val="004E289B"/>
    <w:rsid w:val="004F5C96"/>
    <w:rsid w:val="005414F7"/>
    <w:rsid w:val="005765D5"/>
    <w:rsid w:val="00583330"/>
    <w:rsid w:val="00595957"/>
    <w:rsid w:val="005C3AC2"/>
    <w:rsid w:val="005E7BF1"/>
    <w:rsid w:val="00606127"/>
    <w:rsid w:val="00610DF1"/>
    <w:rsid w:val="00654BBE"/>
    <w:rsid w:val="00667844"/>
    <w:rsid w:val="00680BCB"/>
    <w:rsid w:val="006F3B0F"/>
    <w:rsid w:val="00781DF0"/>
    <w:rsid w:val="007A084A"/>
    <w:rsid w:val="00810089"/>
    <w:rsid w:val="00845C7B"/>
    <w:rsid w:val="00847E1E"/>
    <w:rsid w:val="0087040C"/>
    <w:rsid w:val="00871527"/>
    <w:rsid w:val="008747D8"/>
    <w:rsid w:val="00883F94"/>
    <w:rsid w:val="0089155E"/>
    <w:rsid w:val="008B190A"/>
    <w:rsid w:val="008B27DC"/>
    <w:rsid w:val="008C3078"/>
    <w:rsid w:val="00983D35"/>
    <w:rsid w:val="009A0FD6"/>
    <w:rsid w:val="009E1D06"/>
    <w:rsid w:val="009F74FB"/>
    <w:rsid w:val="00A5323F"/>
    <w:rsid w:val="00A8474F"/>
    <w:rsid w:val="00AA50C0"/>
    <w:rsid w:val="00AD166E"/>
    <w:rsid w:val="00AF165D"/>
    <w:rsid w:val="00AF2159"/>
    <w:rsid w:val="00AF6FC3"/>
    <w:rsid w:val="00B33A2B"/>
    <w:rsid w:val="00B727DC"/>
    <w:rsid w:val="00BC530D"/>
    <w:rsid w:val="00BE31F7"/>
    <w:rsid w:val="00C06FFD"/>
    <w:rsid w:val="00C13BAD"/>
    <w:rsid w:val="00C20986"/>
    <w:rsid w:val="00C21DCA"/>
    <w:rsid w:val="00C62B49"/>
    <w:rsid w:val="00CB77A2"/>
    <w:rsid w:val="00CC3EC0"/>
    <w:rsid w:val="00CC55D2"/>
    <w:rsid w:val="00CD06BD"/>
    <w:rsid w:val="00CD2A59"/>
    <w:rsid w:val="00D5350F"/>
    <w:rsid w:val="00DB6F44"/>
    <w:rsid w:val="00DB73B1"/>
    <w:rsid w:val="00DC2596"/>
    <w:rsid w:val="00E37829"/>
    <w:rsid w:val="00E403B7"/>
    <w:rsid w:val="00E42CFE"/>
    <w:rsid w:val="00EA35A7"/>
    <w:rsid w:val="00EB159B"/>
    <w:rsid w:val="00EB259F"/>
    <w:rsid w:val="00ED62C0"/>
    <w:rsid w:val="00F020CA"/>
    <w:rsid w:val="00F05BED"/>
    <w:rsid w:val="00F159AF"/>
    <w:rsid w:val="00F206B7"/>
    <w:rsid w:val="00F223DA"/>
    <w:rsid w:val="00F37E48"/>
    <w:rsid w:val="00F76441"/>
    <w:rsid w:val="00F86E38"/>
    <w:rsid w:val="00F87D8D"/>
    <w:rsid w:val="00FB6BED"/>
    <w:rsid w:val="00FC73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Lucida Sans Unicode" w:hAnsi="Arial" w:cs="Mangal"/>
      <w:kern w:val="1"/>
      <w:sz w:val="22"/>
      <w:szCs w:val="24"/>
      <w:lang w:val="en-GB" w:eastAsia="hi-IN" w:bidi="hi-IN"/>
    </w:rPr>
  </w:style>
  <w:style w:type="paragraph" w:styleId="Heading1">
    <w:name w:val="heading 1"/>
    <w:basedOn w:val="Heading"/>
    <w:next w:val="BodyText"/>
    <w:link w:val="Heading1Char"/>
    <w:qFormat/>
    <w:pPr>
      <w:numPr>
        <w:numId w:val="1"/>
      </w:numPr>
      <w:outlineLvl w:val="0"/>
    </w:pPr>
    <w:rPr>
      <w:b/>
      <w:bCs/>
      <w:sz w:val="32"/>
      <w:szCs w:val="32"/>
    </w:rPr>
  </w:style>
  <w:style w:type="paragraph" w:styleId="Heading2">
    <w:name w:val="heading 2"/>
    <w:basedOn w:val="Heading"/>
    <w:next w:val="BodyText"/>
    <w:qFormat/>
    <w:pPr>
      <w:numPr>
        <w:ilvl w:val="1"/>
        <w:numId w:val="1"/>
      </w:numPr>
      <w:outlineLvl w:val="1"/>
    </w:pPr>
    <w:rPr>
      <w:b/>
      <w:bCs/>
      <w:i/>
      <w:iCs/>
      <w:sz w:val="28"/>
    </w:rPr>
  </w:style>
  <w:style w:type="paragraph" w:styleId="Heading3">
    <w:name w:val="heading 3"/>
    <w:basedOn w:val="Heading"/>
    <w:next w:val="BodyText"/>
    <w:qFormat/>
    <w:pPr>
      <w:numPr>
        <w:ilvl w:val="2"/>
        <w:numId w:val="1"/>
      </w:numPr>
      <w:outlineLvl w:val="2"/>
    </w:pPr>
    <w:rPr>
      <w:b/>
      <w:bCs/>
      <w:sz w:val="28"/>
    </w:rPr>
  </w:style>
  <w:style w:type="paragraph" w:styleId="Heading5">
    <w:name w:val="heading 5"/>
    <w:basedOn w:val="Normal"/>
    <w:next w:val="Normal"/>
    <w:qFormat/>
    <w:pPr>
      <w:widowControl/>
      <w:spacing w:before="240" w:after="60"/>
      <w:outlineLvl w:val="4"/>
    </w:pPr>
    <w:rPr>
      <w:rFonts w:ascii="Times New Roman" w:eastAsia="Times New Roman" w:hAnsi="Times New Roman" w:cs="Times New Roman"/>
      <w:b/>
      <w:bCs/>
      <w:i/>
      <w:iCs/>
      <w:sz w:val="26"/>
      <w:szCs w:val="26"/>
      <w:lang w:val="ro-RO" w:eastAsia="ar-SA" w:bidi="ar-SA"/>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Arial" w:hAnsi="Arial" w:cs="Symbol"/>
    </w:rPr>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1">
    <w:name w:val="WW8Num8z1"/>
    <w:rPr>
      <w:b/>
    </w:rPr>
  </w:style>
  <w:style w:type="character" w:customStyle="1" w:styleId="WW8Num9z0">
    <w:name w:val="WW8Num9z0"/>
    <w:rPr>
      <w:b/>
      <w:color w:val="auto"/>
    </w:rPr>
  </w:style>
  <w:style w:type="character" w:customStyle="1" w:styleId="WW8Num10z0">
    <w:name w:val="WW8Num10z0"/>
    <w:rPr>
      <w:rFonts w:ascii="Symbol" w:hAnsi="Symbol"/>
    </w:rPr>
  </w:style>
  <w:style w:type="character" w:customStyle="1" w:styleId="WW8Num13z0">
    <w:name w:val="WW8Num13z0"/>
    <w:rPr>
      <w:rFonts w:ascii="Arial" w:hAnsi="Arial" w:cs="Arial"/>
    </w:rPr>
  </w:style>
  <w:style w:type="character" w:customStyle="1" w:styleId="WW8Num17z0">
    <w:name w:val="WW8Num17z0"/>
    <w:rPr>
      <w:b w:val="0"/>
    </w:rPr>
  </w:style>
  <w:style w:type="character" w:customStyle="1" w:styleId="Absatz-Standardschriftart">
    <w:name w:val="Absatz-Standardschriftart"/>
  </w:style>
  <w:style w:type="character" w:styleId="DefaultParagraphFont0">
    <w:name w:val="Default Paragraph Font"/>
  </w:style>
  <w:style w:type="character" w:customStyle="1" w:styleId="WW-Absatz-Standardschriftart">
    <w:name w:val="WW-Absatz-Standardschriftart"/>
  </w:style>
  <w:style w:type="character" w:customStyle="1" w:styleId="WW-DefaultParagraphFont">
    <w:name w:val="WW-Default Paragraph Font"/>
  </w:style>
  <w:style w:type="character" w:customStyle="1" w:styleId="WW-DefaultParagraphFont1">
    <w:name w:val="WW-Default Paragraph Font1"/>
  </w:style>
  <w:style w:type="character" w:customStyle="1" w:styleId="WW8Num8z0">
    <w:name w:val="WW8Num8z0"/>
    <w:rPr>
      <w:rFonts w:ascii="Symbol" w:hAnsi="Symbol"/>
    </w:rPr>
  </w:style>
  <w:style w:type="character" w:customStyle="1" w:styleId="WW8Num15z0">
    <w:name w:val="WW8Num15z0"/>
    <w:rPr>
      <w:rFonts w:ascii="Symbol" w:hAnsi="Symbol"/>
    </w:rPr>
  </w:style>
  <w:style w:type="character" w:customStyle="1" w:styleId="WW8Num18z0">
    <w:name w:val="WW8Num18z0"/>
    <w:rPr>
      <w:rFonts w:ascii="Wingdings" w:hAnsi="Wingdings"/>
      <w:sz w:val="16"/>
    </w:rPr>
  </w:style>
  <w:style w:type="character" w:customStyle="1" w:styleId="WW8Num19z0">
    <w:name w:val="WW8Num19z0"/>
    <w:rPr>
      <w:rFonts w:ascii="Arial" w:hAnsi="Arial" w:cs="Times New Roman"/>
      <w:b/>
      <w:i w:val="0"/>
      <w:sz w:val="24"/>
    </w:rPr>
  </w:style>
  <w:style w:type="character" w:customStyle="1" w:styleId="WW8Num20z0">
    <w:name w:val="WW8Num20z0"/>
    <w:rPr>
      <w:rFonts w:ascii="Symbol" w:hAnsi="Symbol"/>
      <w:color w:val="auto"/>
    </w:rPr>
  </w:style>
  <w:style w:type="character" w:customStyle="1" w:styleId="WW8Num21z0">
    <w:name w:val="WW8Num21z0"/>
    <w:rPr>
      <w:b/>
    </w:rPr>
  </w:style>
  <w:style w:type="character" w:customStyle="1" w:styleId="WW8Num22z1">
    <w:name w:val="WW8Num22z1"/>
    <w:rPr>
      <w:b/>
    </w:rPr>
  </w:style>
  <w:style w:type="character" w:customStyle="1" w:styleId="WW8Num23z0">
    <w:name w:val="WW8Num23z0"/>
    <w:rPr>
      <w:b/>
      <w:color w:val="auto"/>
    </w:rPr>
  </w:style>
  <w:style w:type="character" w:customStyle="1" w:styleId="WW8Num24z0">
    <w:name w:val="WW8Num24z0"/>
    <w:rPr>
      <w:rFonts w:ascii="Arial" w:hAnsi="Arial" w:cs="Symbol"/>
    </w:rPr>
  </w:style>
  <w:style w:type="character" w:customStyle="1" w:styleId="WW8Num27z0">
    <w:name w:val="WW8Num27z0"/>
    <w:rPr>
      <w:rFonts w:ascii="Arial" w:hAnsi="Arial" w:cs="Arial"/>
    </w:rPr>
  </w:style>
  <w:style w:type="character" w:customStyle="1" w:styleId="WW8Num29z0">
    <w:name w:val="WW8Num29z0"/>
    <w:rPr>
      <w:rFonts w:ascii="Symbol" w:hAnsi="Symbol"/>
    </w:rPr>
  </w:style>
  <w:style w:type="character" w:customStyle="1" w:styleId="WW8Num46z0">
    <w:name w:val="WW8Num46z0"/>
    <w:rPr>
      <w:b w:val="0"/>
    </w:rPr>
  </w:style>
  <w:style w:type="character" w:customStyle="1" w:styleId="WW-DefaultParagraphFont11">
    <w:name w:val="WW-Default Paragraph Font1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DefaultParagraphFont111">
    <w:name w:val="WW-Default Paragraph Font111"/>
  </w:style>
  <w:style w:type="character" w:customStyle="1" w:styleId="WW-Absatz-Standardschriftart1111">
    <w:name w:val="WW-Absatz-Standardschriftart1111"/>
  </w:style>
  <w:style w:type="character" w:customStyle="1" w:styleId="NumberingSymbols">
    <w:name w:val="Numbering Symbols"/>
  </w:style>
  <w:style w:type="character" w:customStyle="1" w:styleId="med11">
    <w:name w:val="med11"/>
    <w:rPr>
      <w:sz w:val="18"/>
      <w:szCs w:val="18"/>
    </w:rPr>
  </w:style>
  <w:style w:type="character" w:customStyle="1" w:styleId="FootnoteCharacters">
    <w:name w:val="Footnote Characters"/>
    <w:rPr>
      <w:vertAlign w:val="superscript"/>
    </w:rPr>
  </w:style>
  <w:style w:type="character" w:customStyle="1" w:styleId="tpa1">
    <w:name w:val="tpa1"/>
    <w:basedOn w:val="WW-DefaultParagraphFont11"/>
  </w:style>
  <w:style w:type="character" w:styleId="FootnoteReference">
    <w:name w:val="footnote reference"/>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character" w:styleId="Hyperlink">
    <w:name w:val="Hyperlink"/>
    <w:rPr>
      <w:color w:val="0000FF"/>
      <w:u w:val="single"/>
    </w:rPr>
  </w:style>
  <w:style w:type="character" w:styleId="PageNumber">
    <w:name w:val="page number"/>
    <w:basedOn w:val="WW-DefaultParagraphFont11"/>
  </w:style>
  <w:style w:type="character" w:styleId="CommentReference">
    <w:name w:val="annotation reference"/>
    <w:rPr>
      <w:sz w:val="16"/>
      <w:szCs w:val="16"/>
    </w:rPr>
  </w:style>
  <w:style w:type="paragraph" w:customStyle="1" w:styleId="Heading">
    <w:name w:val="Heading"/>
    <w:basedOn w:val="Normal"/>
    <w:next w:val="BodyText"/>
    <w:pPr>
      <w:keepNext/>
      <w:spacing w:before="240" w:after="120"/>
    </w:pPr>
    <w:rPr>
      <w:sz w:val="24"/>
      <w:szCs w:val="28"/>
    </w:rPr>
  </w:style>
  <w:style w:type="paragraph" w:styleId="BodyText">
    <w:name w:val="Body Text"/>
    <w:basedOn w:val="Normal"/>
    <w:link w:val="BodyTextChar"/>
    <w:pPr>
      <w:spacing w:after="120"/>
    </w:pPr>
  </w:style>
  <w:style w:type="paragraph" w:styleId="List">
    <w:name w:val="List"/>
    <w:basedOn w:val="BodyText"/>
    <w:rPr>
      <w:sz w:val="21"/>
    </w:rPr>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List1">
    <w:name w:val="List 1"/>
    <w:basedOn w:val="List"/>
    <w:pPr>
      <w:ind w:left="360" w:hanging="360"/>
    </w:pPr>
  </w:style>
  <w:style w:type="paragraph" w:styleId="List2">
    <w:name w:val="List 2"/>
    <w:basedOn w:val="List"/>
    <w:pPr>
      <w:ind w:left="720" w:hanging="360"/>
    </w:pPr>
  </w:style>
  <w:style w:type="paragraph" w:styleId="BodyTextIndent">
    <w:name w:val="Body Text Indent"/>
    <w:basedOn w:val="BodyText"/>
    <w:pPr>
      <w:ind w:left="283"/>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Footer">
    <w:name w:val="footer"/>
    <w:basedOn w:val="Normal"/>
    <w:link w:val="FooterChar"/>
    <w:uiPriority w:val="99"/>
    <w:pPr>
      <w:suppressLineNumbers/>
      <w:tabs>
        <w:tab w:val="center" w:pos="4819"/>
        <w:tab w:val="right" w:pos="9638"/>
      </w:tabs>
    </w:pPr>
  </w:style>
  <w:style w:type="paragraph" w:styleId="Header">
    <w:name w:val="header"/>
    <w:basedOn w:val="Normal"/>
    <w:link w:val="HeaderChar"/>
    <w:uiPriority w:val="99"/>
    <w:pPr>
      <w:suppressLineNumbers/>
      <w:tabs>
        <w:tab w:val="center" w:pos="4819"/>
        <w:tab w:val="right" w:pos="9638"/>
      </w:tabs>
    </w:pPr>
  </w:style>
  <w:style w:type="paragraph" w:customStyle="1" w:styleId="StyleFormularItalic">
    <w:name w:val="Style Formular + Italic"/>
    <w:basedOn w:val="Normal"/>
    <w:pPr>
      <w:keepNext/>
      <w:widowControl/>
      <w:jc w:val="center"/>
    </w:pPr>
    <w:rPr>
      <w:rFonts w:eastAsia="Times New Roman" w:cs="Arial"/>
      <w:b/>
      <w:iCs/>
      <w:szCs w:val="22"/>
      <w:lang w:val="ro-RO" w:eastAsia="ar-SA" w:bidi="ar-SA"/>
    </w:rPr>
  </w:style>
  <w:style w:type="paragraph" w:styleId="HTMLPreformatted">
    <w:name w:val="HTML Preformatted"/>
    <w:basedOn w:val="Normal"/>
    <w:link w:val="HTMLPreformatted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eastAsia="ar-SA" w:bidi="ar-SA"/>
    </w:rPr>
  </w:style>
  <w:style w:type="paragraph" w:customStyle="1" w:styleId="WW-Default">
    <w:name w:val="WW-Default"/>
    <w:pPr>
      <w:suppressAutoHyphens/>
      <w:autoSpaceDE w:val="0"/>
    </w:pPr>
    <w:rPr>
      <w:rFonts w:eastAsia="Arial"/>
      <w:color w:val="000000"/>
      <w:sz w:val="24"/>
      <w:szCs w:val="24"/>
      <w:lang w:eastAsia="ar-SA"/>
    </w:rPr>
  </w:style>
  <w:style w:type="paragraph" w:styleId="FootnoteText">
    <w:name w:val="footnote text"/>
    <w:basedOn w:val="Normal"/>
    <w:pPr>
      <w:widowControl/>
      <w:spacing w:before="240" w:after="120"/>
      <w:jc w:val="both"/>
    </w:pPr>
    <w:rPr>
      <w:rFonts w:ascii="Verdana" w:eastAsia="Times New Roman" w:hAnsi="Verdana" w:cs="Times New Roman"/>
      <w:sz w:val="20"/>
      <w:szCs w:val="20"/>
      <w:lang w:eastAsia="ar-SA" w:bidi="ar-SA"/>
    </w:rPr>
  </w:style>
  <w:style w:type="paragraph" w:customStyle="1" w:styleId="Annexetitle">
    <w:name w:val="Annexe_title"/>
    <w:basedOn w:val="Heading1"/>
    <w:next w:val="Normal"/>
    <w:pPr>
      <w:keepNext w:val="0"/>
      <w:widowControl/>
      <w:numPr>
        <w:numId w:val="0"/>
      </w:numPr>
      <w:tabs>
        <w:tab w:val="left" w:pos="1701"/>
        <w:tab w:val="left" w:pos="2552"/>
      </w:tabs>
      <w:spacing w:before="0" w:after="0"/>
      <w:jc w:val="center"/>
    </w:pPr>
    <w:rPr>
      <w:rFonts w:ascii="Times New Roman" w:eastAsia="Times New Roman" w:hAnsi="Times New Roman" w:cs="Times New Roman"/>
      <w:bCs w:val="0"/>
      <w:caps/>
      <w:sz w:val="22"/>
      <w:szCs w:val="22"/>
      <w:lang w:val="ro-RO" w:eastAsia="ar-SA" w:bidi="ar-SA"/>
    </w:rPr>
  </w:style>
  <w:style w:type="paragraph" w:customStyle="1" w:styleId="normaltableau">
    <w:name w:val="normal_tableau"/>
    <w:basedOn w:val="Normal"/>
    <w:pPr>
      <w:widowControl/>
      <w:spacing w:before="120" w:after="120"/>
      <w:jc w:val="both"/>
    </w:pPr>
    <w:rPr>
      <w:rFonts w:ascii="Optima" w:eastAsia="Times New Roman" w:hAnsi="Optima" w:cs="Times New Roman"/>
      <w:szCs w:val="20"/>
      <w:lang w:eastAsia="ar-SA" w:bidi="ar-SA"/>
    </w:rPr>
  </w:style>
  <w:style w:type="paragraph" w:customStyle="1" w:styleId="text-3mezera">
    <w:name w:val="text - 3 mezera"/>
    <w:basedOn w:val="Normal"/>
    <w:pPr>
      <w:snapToGrid w:val="0"/>
      <w:spacing w:before="60" w:line="240" w:lineRule="exact"/>
      <w:jc w:val="both"/>
    </w:pPr>
    <w:rPr>
      <w:rFonts w:eastAsia="Times New Roman" w:cs="Times New Roman"/>
      <w:sz w:val="24"/>
      <w:lang w:val="cs-CZ" w:eastAsia="ar-SA" w:bidi="ar-SA"/>
    </w:rPr>
  </w:style>
  <w:style w:type="paragraph" w:customStyle="1" w:styleId="DefaultText">
    <w:name w:val="Default Text"/>
    <w:basedOn w:val="Normal"/>
    <w:pPr>
      <w:widowControl/>
      <w:overflowPunct w:val="0"/>
      <w:autoSpaceDE w:val="0"/>
    </w:pPr>
    <w:rPr>
      <w:rFonts w:ascii="Times New Roman" w:eastAsia="Times New Roman" w:hAnsi="Times New Roman" w:cs="Times New Roman"/>
      <w:sz w:val="24"/>
      <w:szCs w:val="20"/>
      <w:lang w:val="ro-RO" w:eastAsia="ar-SA" w:bidi="ar-SA"/>
    </w:rPr>
  </w:style>
  <w:style w:type="paragraph" w:styleId="TOC1">
    <w:name w:val="toc 1"/>
    <w:basedOn w:val="Normal"/>
    <w:next w:val="Normal"/>
    <w:pPr>
      <w:spacing w:before="120"/>
    </w:pPr>
    <w:rPr>
      <w:rFonts w:ascii="Times New Roman" w:hAnsi="Times New Roman" w:cs="Times New Roman"/>
      <w:b/>
      <w:bCs/>
      <w:iCs/>
      <w:sz w:val="24"/>
    </w:rPr>
  </w:style>
  <w:style w:type="paragraph" w:styleId="TOC2">
    <w:name w:val="toc 2"/>
    <w:basedOn w:val="Normal"/>
    <w:next w:val="Normal"/>
    <w:pPr>
      <w:spacing w:before="120"/>
      <w:ind w:left="220"/>
    </w:pPr>
    <w:rPr>
      <w:rFonts w:ascii="Times New Roman" w:hAnsi="Times New Roman" w:cs="Times New Roman"/>
      <w:b/>
      <w:bCs/>
      <w:szCs w:val="22"/>
    </w:rPr>
  </w:style>
  <w:style w:type="paragraph" w:styleId="TOC3">
    <w:name w:val="toc 3"/>
    <w:basedOn w:val="Normal"/>
    <w:next w:val="Normal"/>
    <w:pPr>
      <w:ind w:left="440"/>
    </w:pPr>
    <w:rPr>
      <w:rFonts w:ascii="Times New Roman" w:hAnsi="Times New Roman" w:cs="Times New Roman"/>
      <w:sz w:val="20"/>
      <w:szCs w:val="20"/>
    </w:rPr>
  </w:style>
  <w:style w:type="paragraph" w:styleId="TOC4">
    <w:name w:val="toc 4"/>
    <w:basedOn w:val="Normal"/>
    <w:next w:val="Normal"/>
    <w:pPr>
      <w:ind w:left="660"/>
    </w:pPr>
    <w:rPr>
      <w:rFonts w:ascii="Times New Roman" w:hAnsi="Times New Roman" w:cs="Times New Roman"/>
      <w:sz w:val="20"/>
      <w:szCs w:val="20"/>
    </w:rPr>
  </w:style>
  <w:style w:type="paragraph" w:styleId="TOC5">
    <w:name w:val="toc 5"/>
    <w:basedOn w:val="Normal"/>
    <w:next w:val="Normal"/>
    <w:pPr>
      <w:ind w:left="880"/>
    </w:pPr>
    <w:rPr>
      <w:rFonts w:ascii="Times New Roman" w:hAnsi="Times New Roman" w:cs="Times New Roman"/>
      <w:sz w:val="20"/>
      <w:szCs w:val="20"/>
    </w:rPr>
  </w:style>
  <w:style w:type="paragraph" w:styleId="TOC6">
    <w:name w:val="toc 6"/>
    <w:basedOn w:val="Normal"/>
    <w:next w:val="Normal"/>
    <w:pPr>
      <w:ind w:left="1100"/>
    </w:pPr>
    <w:rPr>
      <w:rFonts w:ascii="Times New Roman" w:hAnsi="Times New Roman" w:cs="Times New Roman"/>
      <w:sz w:val="20"/>
      <w:szCs w:val="20"/>
    </w:rPr>
  </w:style>
  <w:style w:type="paragraph" w:styleId="TOC7">
    <w:name w:val="toc 7"/>
    <w:basedOn w:val="Normal"/>
    <w:next w:val="Normal"/>
    <w:pPr>
      <w:ind w:left="1320"/>
    </w:pPr>
    <w:rPr>
      <w:rFonts w:ascii="Times New Roman" w:hAnsi="Times New Roman" w:cs="Times New Roman"/>
      <w:sz w:val="20"/>
      <w:szCs w:val="20"/>
    </w:rPr>
  </w:style>
  <w:style w:type="paragraph" w:styleId="TOC8">
    <w:name w:val="toc 8"/>
    <w:basedOn w:val="Normal"/>
    <w:next w:val="Normal"/>
    <w:pPr>
      <w:ind w:left="1540"/>
    </w:pPr>
    <w:rPr>
      <w:rFonts w:ascii="Times New Roman" w:hAnsi="Times New Roman" w:cs="Times New Roman"/>
      <w:sz w:val="20"/>
      <w:szCs w:val="20"/>
    </w:rPr>
  </w:style>
  <w:style w:type="paragraph" w:styleId="TOC9">
    <w:name w:val="toc 9"/>
    <w:basedOn w:val="Normal"/>
    <w:next w:val="Normal"/>
    <w:pPr>
      <w:ind w:left="1760"/>
    </w:pPr>
    <w:rPr>
      <w:rFonts w:ascii="Times New Roman" w:hAnsi="Times New Roman" w:cs="Times New Roman"/>
      <w:sz w:val="20"/>
      <w:szCs w:val="20"/>
    </w:rPr>
  </w:style>
  <w:style w:type="paragraph" w:styleId="BalloonText">
    <w:name w:val="Balloon Text"/>
    <w:basedOn w:val="Normal"/>
    <w:rPr>
      <w:rFonts w:ascii="Tahoma" w:hAnsi="Tahoma" w:cs="Tahoma"/>
      <w:sz w:val="16"/>
      <w:szCs w:val="16"/>
    </w:rPr>
  </w:style>
  <w:style w:type="paragraph" w:customStyle="1" w:styleId="UG-Heading2">
    <w:name w:val="UG - Heading 2"/>
    <w:basedOn w:val="Heading2"/>
    <w:pPr>
      <w:keepNext w:val="0"/>
      <w:widowControl/>
      <w:numPr>
        <w:ilvl w:val="0"/>
        <w:numId w:val="0"/>
      </w:numPr>
      <w:spacing w:before="0" w:after="240"/>
      <w:jc w:val="center"/>
    </w:pPr>
    <w:rPr>
      <w:rFonts w:ascii="Times New Roman Bold" w:hAnsi="Times New Roman Bold"/>
      <w:bCs w:val="0"/>
      <w:i w:val="0"/>
      <w:iCs w:val="0"/>
      <w:sz w:val="32"/>
    </w:rPr>
  </w:style>
  <w:style w:type="paragraph" w:customStyle="1" w:styleId="Contents10">
    <w:name w:val="Contents 10"/>
    <w:basedOn w:val="Index"/>
    <w:pPr>
      <w:tabs>
        <w:tab w:val="right" w:leader="dot" w:pos="7091"/>
      </w:tabs>
      <w:ind w:left="2547"/>
    </w:pPr>
  </w:style>
  <w:style w:type="character" w:customStyle="1" w:styleId="Heading1Char">
    <w:name w:val="Heading 1 Char"/>
    <w:link w:val="Heading1"/>
    <w:rsid w:val="008B190A"/>
    <w:rPr>
      <w:rFonts w:ascii="Arial" w:eastAsia="Lucida Sans Unicode" w:hAnsi="Arial" w:cs="Mangal"/>
      <w:b/>
      <w:bCs/>
      <w:kern w:val="1"/>
      <w:sz w:val="32"/>
      <w:szCs w:val="32"/>
      <w:lang w:val="en-GB" w:eastAsia="hi-IN" w:bidi="hi-IN"/>
    </w:rPr>
  </w:style>
  <w:style w:type="character" w:customStyle="1" w:styleId="BodyTextChar">
    <w:name w:val="Body Text Char"/>
    <w:link w:val="BodyText"/>
    <w:rsid w:val="008B190A"/>
    <w:rPr>
      <w:rFonts w:ascii="Arial" w:eastAsia="Lucida Sans Unicode" w:hAnsi="Arial" w:cs="Mangal"/>
      <w:kern w:val="1"/>
      <w:sz w:val="22"/>
      <w:szCs w:val="24"/>
      <w:lang w:val="en-GB" w:eastAsia="hi-IN" w:bidi="hi-IN"/>
    </w:rPr>
  </w:style>
  <w:style w:type="character" w:customStyle="1" w:styleId="HTMLPreformattedChar">
    <w:name w:val="HTML Preformatted Char"/>
    <w:link w:val="HTMLPreformatted"/>
    <w:rsid w:val="003C09EE"/>
    <w:rPr>
      <w:rFonts w:ascii="Courier New" w:hAnsi="Courier New" w:cs="Courier New"/>
      <w:color w:val="000000"/>
      <w:kern w:val="1"/>
      <w:lang w:eastAsia="ar-SA"/>
    </w:rPr>
  </w:style>
  <w:style w:type="character" w:customStyle="1" w:styleId="rvts18">
    <w:name w:val="rvts18"/>
    <w:basedOn w:val="DefaultParagraphFont"/>
    <w:rsid w:val="004F5C96"/>
  </w:style>
  <w:style w:type="character" w:customStyle="1" w:styleId="HeaderChar">
    <w:name w:val="Header Char"/>
    <w:basedOn w:val="DefaultParagraphFont"/>
    <w:link w:val="Header"/>
    <w:uiPriority w:val="99"/>
    <w:rsid w:val="00DB6F44"/>
    <w:rPr>
      <w:rFonts w:ascii="Arial" w:eastAsia="Lucida Sans Unicode" w:hAnsi="Arial" w:cs="Mangal"/>
      <w:kern w:val="1"/>
      <w:sz w:val="22"/>
      <w:szCs w:val="24"/>
      <w:lang w:val="en-GB" w:eastAsia="hi-IN" w:bidi="hi-IN"/>
    </w:rPr>
  </w:style>
  <w:style w:type="character" w:customStyle="1" w:styleId="FooterChar">
    <w:name w:val="Footer Char"/>
    <w:basedOn w:val="DefaultParagraphFont"/>
    <w:link w:val="Footer"/>
    <w:uiPriority w:val="99"/>
    <w:rsid w:val="00DB6F44"/>
    <w:rPr>
      <w:rFonts w:ascii="Arial" w:eastAsia="Lucida Sans Unicode" w:hAnsi="Arial" w:cs="Mangal"/>
      <w:kern w:val="1"/>
      <w:sz w:val="22"/>
      <w:szCs w:val="24"/>
      <w:lang w:val="en-GB" w:eastAsia="hi-IN" w:bidi="hi-IN"/>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7510</Words>
  <Characters>42810</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CRITERII DE ATRIBUIRE - SERVICII</vt:lpstr>
    </vt:vector>
  </TitlesOfParts>
  <Company>ANRMAP</Company>
  <LinksUpToDate>false</LinksUpToDate>
  <CharactersWithSpaces>50220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CRITERII DE ATRIBUIRE - SERVICII</dc:title>
  <dc:subject/>
  <dc:creator>Peter M Elliott</dc:creator>
  <cp:keywords/>
  <cp:lastModifiedBy> </cp:lastModifiedBy>
  <cp:revision>2</cp:revision>
  <cp:lastPrinted>2012-03-23T12:15:00Z</cp:lastPrinted>
  <dcterms:created xsi:type="dcterms:W3CDTF">2012-06-21T05:30:00Z</dcterms:created>
  <dcterms:modified xsi:type="dcterms:W3CDTF">2012-06-21T05:30:00Z</dcterms:modified>
</cp:coreProperties>
</file>